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A0D7A6A" w14:textId="0B91E984" w:rsidR="00EB7AA7" w:rsidRPr="00C50101" w:rsidRDefault="00EB7AA7" w:rsidP="00EB7AA7">
      <w:pPr>
        <w:tabs>
          <w:tab w:val="right" w:pos="9072"/>
        </w:tabs>
        <w:jc w:val="right"/>
        <w:rPr>
          <w:rFonts w:asciiTheme="minorHAnsi" w:hAnsiTheme="minorHAnsi" w:cstheme="minorHAnsi"/>
          <w:i/>
          <w:iCs/>
          <w:sz w:val="20"/>
          <w:szCs w:val="20"/>
        </w:rPr>
      </w:pPr>
      <w:r w:rsidRPr="00C50101">
        <w:rPr>
          <w:rFonts w:asciiTheme="minorHAnsi" w:hAnsiTheme="minorHAnsi" w:cstheme="minorHAnsi"/>
          <w:i/>
          <w:iCs/>
          <w:sz w:val="20"/>
          <w:szCs w:val="20"/>
        </w:rPr>
        <w:t xml:space="preserve">Załącznik nr 2 </w:t>
      </w:r>
    </w:p>
    <w:p w14:paraId="121DE597" w14:textId="77777777" w:rsidR="00EB7AA7" w:rsidRPr="00C50101" w:rsidRDefault="00EB7AA7" w:rsidP="00EB7AA7">
      <w:pPr>
        <w:tabs>
          <w:tab w:val="right" w:pos="9072"/>
        </w:tabs>
        <w:jc w:val="right"/>
        <w:rPr>
          <w:rFonts w:asciiTheme="minorHAnsi" w:eastAsia="Arial Unicode MS" w:hAnsiTheme="minorHAnsi" w:cstheme="minorHAnsi"/>
          <w:i/>
          <w:iCs/>
          <w:sz w:val="20"/>
          <w:szCs w:val="20"/>
        </w:rPr>
      </w:pPr>
      <w:r w:rsidRPr="00C50101">
        <w:rPr>
          <w:rFonts w:asciiTheme="minorHAnsi" w:hAnsiTheme="minorHAnsi" w:cstheme="minorHAnsi"/>
          <w:i/>
          <w:iCs/>
          <w:sz w:val="20"/>
          <w:szCs w:val="20"/>
        </w:rPr>
        <w:t>do Zapytania ofertowego SM.ZAM.2.2026</w:t>
      </w:r>
    </w:p>
    <w:p w14:paraId="2364732F" w14:textId="77777777" w:rsidR="0060431A" w:rsidRPr="00C50101" w:rsidRDefault="0060431A" w:rsidP="00774E00">
      <w:pPr>
        <w:pStyle w:val="NormalnyWeb"/>
        <w:spacing w:before="0" w:after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5FA3A445" w14:textId="77777777" w:rsidR="0060431A" w:rsidRPr="00C50101" w:rsidRDefault="0060431A" w:rsidP="00774E00">
      <w:pPr>
        <w:pStyle w:val="NormalnyWeb"/>
        <w:spacing w:before="0" w:after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</w:p>
    <w:p w14:paraId="23E1CEDF" w14:textId="77777777" w:rsidR="005F5B8D" w:rsidRPr="00C50101" w:rsidRDefault="005F5B8D" w:rsidP="00774E00">
      <w:pPr>
        <w:pStyle w:val="NormalnyWeb"/>
        <w:spacing w:before="0" w:after="0"/>
        <w:jc w:val="center"/>
        <w:rPr>
          <w:rFonts w:asciiTheme="minorHAnsi" w:hAnsiTheme="minorHAnsi" w:cstheme="minorHAnsi"/>
          <w:b/>
          <w:bCs/>
          <w:color w:val="000000"/>
          <w:sz w:val="28"/>
          <w:szCs w:val="28"/>
        </w:rPr>
      </w:pPr>
      <w:r w:rsidRPr="00C50101">
        <w:rPr>
          <w:rFonts w:asciiTheme="minorHAnsi" w:hAnsiTheme="minorHAnsi" w:cstheme="minorHAnsi"/>
          <w:b/>
          <w:bCs/>
          <w:color w:val="000000"/>
          <w:sz w:val="28"/>
          <w:szCs w:val="28"/>
        </w:rPr>
        <w:t>Formularz ofertowy</w:t>
      </w:r>
    </w:p>
    <w:p w14:paraId="28CA18C1" w14:textId="77777777" w:rsidR="005F5B8D" w:rsidRPr="00C50101" w:rsidRDefault="005F5B8D" w:rsidP="000332A0">
      <w:pPr>
        <w:pStyle w:val="NormalnyWeb"/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C24727C" w14:textId="4A7B9C69" w:rsidR="003E4415" w:rsidRPr="00C50101" w:rsidRDefault="005F5B8D" w:rsidP="006E6C95">
      <w:pPr>
        <w:spacing w:after="120"/>
        <w:contextualSpacing/>
        <w:jc w:val="both"/>
        <w:rPr>
          <w:rFonts w:asciiTheme="minorHAnsi" w:hAnsiTheme="minorHAnsi" w:cstheme="minorHAnsi"/>
          <w:color w:val="EE0000"/>
        </w:rPr>
      </w:pPr>
      <w:r w:rsidRPr="00C50101">
        <w:rPr>
          <w:rFonts w:asciiTheme="minorHAnsi" w:hAnsiTheme="minorHAnsi" w:cstheme="minorHAnsi"/>
        </w:rPr>
        <w:t xml:space="preserve">W odpowiedzi na </w:t>
      </w:r>
      <w:r w:rsidRPr="00C50101">
        <w:rPr>
          <w:rFonts w:asciiTheme="minorHAnsi" w:hAnsiTheme="minorHAnsi" w:cstheme="minorHAnsi"/>
          <w:b/>
        </w:rPr>
        <w:t>Zapytanie Ofertowe</w:t>
      </w:r>
      <w:r w:rsidR="00C50101">
        <w:rPr>
          <w:rFonts w:asciiTheme="minorHAnsi" w:hAnsiTheme="minorHAnsi" w:cstheme="minorHAnsi"/>
          <w:b/>
        </w:rPr>
        <w:t xml:space="preserve"> nr SM.ZAM.</w:t>
      </w:r>
      <w:r w:rsidR="00AB060F" w:rsidRPr="00C50101">
        <w:rPr>
          <w:rFonts w:asciiTheme="minorHAnsi" w:hAnsiTheme="minorHAnsi" w:cstheme="minorHAnsi"/>
          <w:b/>
        </w:rPr>
        <w:t>2</w:t>
      </w:r>
      <w:r w:rsidR="00C50101">
        <w:rPr>
          <w:rFonts w:asciiTheme="minorHAnsi" w:hAnsiTheme="minorHAnsi" w:cstheme="minorHAnsi"/>
          <w:b/>
        </w:rPr>
        <w:t>.</w:t>
      </w:r>
      <w:r w:rsidR="00B87D3F" w:rsidRPr="00C50101">
        <w:rPr>
          <w:rFonts w:asciiTheme="minorHAnsi" w:hAnsiTheme="minorHAnsi" w:cstheme="minorHAnsi"/>
          <w:b/>
        </w:rPr>
        <w:t>202</w:t>
      </w:r>
      <w:r w:rsidR="008D31AC" w:rsidRPr="00C50101">
        <w:rPr>
          <w:rFonts w:asciiTheme="minorHAnsi" w:hAnsiTheme="minorHAnsi" w:cstheme="minorHAnsi"/>
          <w:b/>
        </w:rPr>
        <w:t>6</w:t>
      </w:r>
      <w:r w:rsidR="00B87D3F" w:rsidRPr="00C50101">
        <w:rPr>
          <w:rFonts w:asciiTheme="minorHAnsi" w:hAnsiTheme="minorHAnsi" w:cstheme="minorHAnsi"/>
          <w:b/>
        </w:rPr>
        <w:t xml:space="preserve"> </w:t>
      </w:r>
      <w:r w:rsidRPr="00C50101">
        <w:rPr>
          <w:rFonts w:asciiTheme="minorHAnsi" w:hAnsiTheme="minorHAnsi" w:cstheme="minorHAnsi"/>
        </w:rPr>
        <w:t>na</w:t>
      </w:r>
      <w:r w:rsidR="003E4415" w:rsidRPr="00C50101">
        <w:rPr>
          <w:rFonts w:asciiTheme="minorHAnsi" w:hAnsiTheme="minorHAnsi" w:cstheme="minorHAnsi"/>
        </w:rPr>
        <w:t xml:space="preserve">: </w:t>
      </w:r>
      <w:bookmarkStart w:id="0" w:name="_Hlk227224677"/>
      <w:r w:rsidR="00C50101" w:rsidRPr="00C50101">
        <w:rPr>
          <w:rFonts w:asciiTheme="minorHAnsi" w:hAnsiTheme="minorHAnsi" w:cstheme="minorHAnsi"/>
          <w:b/>
        </w:rPr>
        <w:t>Usługę wymiany podzielników w budynkach wielorodzinnych Spółdzielni Mieszkaniowej „Pojezierze” w Szczecinku,</w:t>
      </w:r>
      <w:bookmarkEnd w:id="0"/>
    </w:p>
    <w:p w14:paraId="4D48FF19" w14:textId="77777777" w:rsidR="003E4415" w:rsidRPr="00C50101" w:rsidRDefault="003E4415" w:rsidP="006E6C95">
      <w:pPr>
        <w:spacing w:after="120"/>
        <w:contextualSpacing/>
        <w:jc w:val="both"/>
        <w:rPr>
          <w:rFonts w:asciiTheme="minorHAnsi" w:hAnsiTheme="minorHAnsi" w:cstheme="minorHAnsi"/>
          <w:color w:val="EE0000"/>
        </w:rPr>
      </w:pPr>
    </w:p>
    <w:p w14:paraId="046F4C42" w14:textId="77777777" w:rsidR="005F5B8D" w:rsidRPr="00C50101" w:rsidRDefault="005F5B8D" w:rsidP="006E6C95">
      <w:pPr>
        <w:spacing w:after="120"/>
        <w:contextualSpacing/>
        <w:jc w:val="both"/>
        <w:rPr>
          <w:rFonts w:asciiTheme="minorHAnsi" w:hAnsiTheme="minorHAnsi" w:cstheme="minorHAnsi"/>
          <w:color w:val="EE0000"/>
        </w:rPr>
      </w:pPr>
      <w:r w:rsidRPr="002F47B5">
        <w:rPr>
          <w:rFonts w:asciiTheme="minorHAnsi" w:hAnsiTheme="minorHAnsi" w:cstheme="minorHAnsi"/>
          <w:color w:val="000000" w:themeColor="text1"/>
        </w:rPr>
        <w:t>będących przedmiotem zamówienia, składamy poniższą ofertę:</w:t>
      </w:r>
    </w:p>
    <w:p w14:paraId="3CCD4237" w14:textId="77777777" w:rsidR="005F5B8D" w:rsidRPr="00C50101" w:rsidRDefault="005F5B8D" w:rsidP="006E6C95">
      <w:pPr>
        <w:spacing w:after="120"/>
        <w:contextualSpacing/>
        <w:jc w:val="both"/>
        <w:rPr>
          <w:rFonts w:asciiTheme="minorHAnsi" w:hAnsiTheme="minorHAnsi" w:cstheme="minorHAnsi"/>
          <w:bCs/>
        </w:rPr>
      </w:pPr>
    </w:p>
    <w:tbl>
      <w:tblPr>
        <w:tblpPr w:leftFromText="141" w:rightFromText="141" w:vertAnchor="text" w:horzAnchor="margin" w:tblpX="-150" w:tblpY="1"/>
        <w:tblW w:w="5167" w:type="pct"/>
        <w:tblCellSpacing w:w="0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0A0" w:firstRow="1" w:lastRow="0" w:firstColumn="1" w:lastColumn="0" w:noHBand="0" w:noVBand="0"/>
      </w:tblPr>
      <w:tblGrid>
        <w:gridCol w:w="2303"/>
        <w:gridCol w:w="2169"/>
        <w:gridCol w:w="133"/>
        <w:gridCol w:w="674"/>
        <w:gridCol w:w="988"/>
        <w:gridCol w:w="3089"/>
      </w:tblGrid>
      <w:tr w:rsidR="005F5B8D" w:rsidRPr="00C50101" w14:paraId="15AA136A" w14:textId="77777777" w:rsidTr="007D448D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D9D9D9"/>
          </w:tcPr>
          <w:p w14:paraId="29720156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>Dane Wykonawcy:</w:t>
            </w:r>
          </w:p>
        </w:tc>
      </w:tr>
      <w:tr w:rsidR="005F5B8D" w:rsidRPr="00C50101" w14:paraId="37E72D14" w14:textId="77777777" w:rsidTr="007D448D">
        <w:trPr>
          <w:trHeight w:val="518"/>
          <w:tblCellSpacing w:w="0" w:type="dxa"/>
        </w:trPr>
        <w:tc>
          <w:tcPr>
            <w:tcW w:w="1231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8B794D0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Nazwa</w:t>
            </w:r>
          </w:p>
          <w:p w14:paraId="75D4B817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69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7CA743F6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41F52745" w14:textId="77777777" w:rsidTr="007D448D">
        <w:trPr>
          <w:tblCellSpacing w:w="0" w:type="dxa"/>
        </w:trPr>
        <w:tc>
          <w:tcPr>
            <w:tcW w:w="1231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AB923B8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Adres</w:t>
            </w:r>
          </w:p>
          <w:p w14:paraId="6B9C204F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3769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5F906810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20620F82" w14:textId="77777777" w:rsidTr="007D448D">
        <w:trPr>
          <w:tblCellSpacing w:w="0" w:type="dxa"/>
        </w:trPr>
        <w:tc>
          <w:tcPr>
            <w:tcW w:w="1231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74F06CC3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NIP</w:t>
            </w:r>
          </w:p>
        </w:tc>
        <w:tc>
          <w:tcPr>
            <w:tcW w:w="3769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68967DB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E51AFE" w:rsidRPr="00C50101" w14:paraId="44737290" w14:textId="77777777" w:rsidTr="007D448D">
        <w:trPr>
          <w:tblCellSpacing w:w="0" w:type="dxa"/>
        </w:trPr>
        <w:tc>
          <w:tcPr>
            <w:tcW w:w="1231" w:type="pct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26F13A16" w14:textId="194DD120" w:rsidR="00E51AFE" w:rsidRPr="00C50101" w:rsidRDefault="00E51AFE" w:rsidP="007D448D">
            <w:pPr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Nr KRS/CEIDG</w:t>
            </w:r>
          </w:p>
        </w:tc>
        <w:tc>
          <w:tcPr>
            <w:tcW w:w="3769" w:type="pct"/>
            <w:gridSpan w:val="5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0F4E2879" w14:textId="77777777" w:rsidR="00E51AFE" w:rsidRPr="00C50101" w:rsidRDefault="00E51AFE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6977F7EE" w14:textId="77777777" w:rsidTr="007D448D">
        <w:tblPrEx>
          <w:tblCellSpacing w:w="0" w:type="nil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/>
        </w:trPr>
        <w:tc>
          <w:tcPr>
            <w:tcW w:w="1231" w:type="pct"/>
            <w:tcBorders>
              <w:left w:val="single" w:sz="12" w:space="0" w:color="auto"/>
              <w:right w:val="single" w:sz="12" w:space="0" w:color="auto"/>
            </w:tcBorders>
          </w:tcPr>
          <w:p w14:paraId="6CF9A49F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Numer telefonu</w:t>
            </w:r>
          </w:p>
        </w:tc>
        <w:tc>
          <w:tcPr>
            <w:tcW w:w="1159" w:type="pct"/>
            <w:tcBorders>
              <w:left w:val="single" w:sz="12" w:space="0" w:color="auto"/>
              <w:right w:val="single" w:sz="12" w:space="0" w:color="auto"/>
            </w:tcBorders>
          </w:tcPr>
          <w:p w14:paraId="402D6305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959" w:type="pct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283C8904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1651" w:type="pct"/>
            <w:tcBorders>
              <w:left w:val="single" w:sz="12" w:space="0" w:color="auto"/>
              <w:right w:val="single" w:sz="12" w:space="0" w:color="auto"/>
            </w:tcBorders>
          </w:tcPr>
          <w:p w14:paraId="35611BE5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5CE43037" w14:textId="77777777" w:rsidTr="007D448D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3A6F5A33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>Dane osoby odpowiedzialnej za kontakty z Zamawiającym ze strony Wykonawcy:</w:t>
            </w:r>
          </w:p>
        </w:tc>
      </w:tr>
      <w:tr w:rsidR="005F5B8D" w:rsidRPr="00C50101" w14:paraId="2B4CFD08" w14:textId="77777777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91A9814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Imię i Nazwisko</w:t>
            </w: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C4918E6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3814A11E" w14:textId="77777777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393EEB4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Adres e-mail</w:t>
            </w: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1D393E38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071429A1" w14:textId="77777777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0A75CD46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Telefon</w:t>
            </w: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6450B3F2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5F5B8D" w:rsidRPr="00C50101" w14:paraId="74A7C84D" w14:textId="77777777" w:rsidTr="007D448D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D9D9D9"/>
          </w:tcPr>
          <w:p w14:paraId="2B8DA961" w14:textId="77777777" w:rsidR="005F5B8D" w:rsidRPr="00C50101" w:rsidRDefault="005F5B8D" w:rsidP="007D448D">
            <w:pPr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>Spełnienie warunków udziału w postępowaniu:</w:t>
            </w:r>
          </w:p>
        </w:tc>
      </w:tr>
      <w:tr w:rsidR="005F5B8D" w:rsidRPr="00C50101" w14:paraId="01B5F872" w14:textId="77777777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63BC188C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 xml:space="preserve">Podmiot spełnia warunek dotyczący zakazu udzielenia zamówień podmiotom powiązanym </w:t>
            </w:r>
          </w:p>
          <w:p w14:paraId="4206A653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</w:p>
          <w:p w14:paraId="14279479" w14:textId="0B7B8A4E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(Dołączono oświadczenie o braku powiązań osobowych/kapitałowych z Zamawiającym przygotowane na formularzu stanowiącym Załącznik nr 1</w:t>
            </w:r>
            <w:r w:rsidR="00C50101">
              <w:rPr>
                <w:rFonts w:asciiTheme="minorHAnsi" w:hAnsiTheme="minorHAnsi" w:cstheme="minorHAnsi"/>
              </w:rPr>
              <w:t>0</w:t>
            </w:r>
            <w:r w:rsidRPr="00C50101">
              <w:rPr>
                <w:rFonts w:asciiTheme="minorHAnsi" w:hAnsiTheme="minorHAnsi" w:cstheme="minorHAnsi"/>
              </w:rPr>
              <w:t xml:space="preserve"> do Zapytania Ofertowego)</w:t>
            </w: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D77A306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TAK / NIE*</w:t>
            </w:r>
          </w:p>
        </w:tc>
      </w:tr>
      <w:tr w:rsidR="005F5B8D" w:rsidRPr="00C50101" w14:paraId="5CA7444A" w14:textId="77777777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D08EA08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Podmiot spełnienia warunek udziału w postępowaniu dotyczący posiadania odpowiedniej wiedzy i doświadczenia</w:t>
            </w:r>
          </w:p>
          <w:p w14:paraId="1A070CBA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</w:p>
          <w:p w14:paraId="1B80018E" w14:textId="5DA69D7A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 xml:space="preserve">Oferent dostarczył min. </w:t>
            </w:r>
            <w:r w:rsidR="00C50101">
              <w:rPr>
                <w:rFonts w:asciiTheme="minorHAnsi" w:hAnsiTheme="minorHAnsi" w:cstheme="minorHAnsi"/>
              </w:rPr>
              <w:t>2</w:t>
            </w:r>
            <w:r w:rsidRPr="00C50101">
              <w:rPr>
                <w:rFonts w:asciiTheme="minorHAnsi" w:hAnsiTheme="minorHAnsi" w:cstheme="minorHAnsi"/>
              </w:rPr>
              <w:t xml:space="preserve"> referencje w przedmiocie zamówienia w budynkach mieszkalnych </w:t>
            </w:r>
            <w:r w:rsidRPr="00C50101">
              <w:rPr>
                <w:rFonts w:asciiTheme="minorHAnsi" w:hAnsiTheme="minorHAnsi" w:cstheme="minorHAnsi"/>
              </w:rPr>
              <w:lastRenderedPageBreak/>
              <w:t>wielorodzinnych</w:t>
            </w:r>
            <w:r w:rsidR="008D31AC" w:rsidRPr="00C50101">
              <w:rPr>
                <w:rFonts w:asciiTheme="minorHAnsi" w:hAnsiTheme="minorHAnsi" w:cstheme="minorHAnsi"/>
              </w:rPr>
              <w:t xml:space="preserve"> w okresie ostatnich 5 lat (jedno z zadań winno być o wartości przekraczającej co najmniej </w:t>
            </w:r>
            <w:r w:rsidR="00C50101">
              <w:rPr>
                <w:rFonts w:asciiTheme="minorHAnsi" w:hAnsiTheme="minorHAnsi" w:cstheme="minorHAnsi"/>
              </w:rPr>
              <w:t>80</w:t>
            </w:r>
            <w:r w:rsidR="008D31AC" w:rsidRPr="00C50101">
              <w:rPr>
                <w:rFonts w:asciiTheme="minorHAnsi" w:hAnsiTheme="minorHAnsi" w:cstheme="minorHAnsi"/>
              </w:rPr>
              <w:t xml:space="preserve">.000zł </w:t>
            </w:r>
            <w:r w:rsidR="00C50101">
              <w:rPr>
                <w:rFonts w:asciiTheme="minorHAnsi" w:hAnsiTheme="minorHAnsi" w:cstheme="minorHAnsi"/>
              </w:rPr>
              <w:t>netto)</w:t>
            </w:r>
            <w:r w:rsidR="008D31AC" w:rsidRPr="00C50101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18C87117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lastRenderedPageBreak/>
              <w:t>TAK / NIE*</w:t>
            </w:r>
          </w:p>
        </w:tc>
      </w:tr>
      <w:tr w:rsidR="005F5B8D" w:rsidRPr="00C50101" w14:paraId="2A465CED" w14:textId="77777777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17F3A8EC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Podmiot spełnienia warunek udziału w postępowaniu dotyczący sytuacji ekonomicznej i finansowej</w:t>
            </w:r>
          </w:p>
          <w:p w14:paraId="272BA102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 xml:space="preserve"> (Oferent złożył oświadczenie o spełnieniu kryterium, stanowiącym Załącznik nr </w:t>
            </w:r>
            <w:r w:rsidR="003E4415" w:rsidRPr="00C50101">
              <w:rPr>
                <w:rFonts w:asciiTheme="minorHAnsi" w:hAnsiTheme="minorHAnsi" w:cstheme="minorHAnsi"/>
              </w:rPr>
              <w:t>4</w:t>
            </w:r>
            <w:r w:rsidRPr="00C50101">
              <w:rPr>
                <w:rFonts w:asciiTheme="minorHAnsi" w:hAnsiTheme="minorHAnsi" w:cstheme="minorHAnsi"/>
              </w:rPr>
              <w:t xml:space="preserve"> do Zapytania Ofertowego wraz z załącznikami potwierdzającymi warunek)</w:t>
            </w:r>
          </w:p>
          <w:p w14:paraId="4FCC86A5" w14:textId="77777777" w:rsidR="0060431A" w:rsidRPr="00C50101" w:rsidRDefault="0060431A" w:rsidP="007D448D">
            <w:pPr>
              <w:jc w:val="both"/>
              <w:rPr>
                <w:rFonts w:asciiTheme="minorHAnsi" w:hAnsiTheme="minorHAnsi" w:cstheme="minorHAnsi"/>
              </w:rPr>
            </w:pP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74563544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TAK / NIE*</w:t>
            </w:r>
          </w:p>
        </w:tc>
      </w:tr>
      <w:tr w:rsidR="005F5B8D" w:rsidRPr="00C50101" w14:paraId="70535283" w14:textId="77777777" w:rsidTr="007D448D">
        <w:trPr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6867C73D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>Parametry oferty:</w:t>
            </w:r>
          </w:p>
        </w:tc>
      </w:tr>
      <w:tr w:rsidR="005F5B8D" w:rsidRPr="00C50101" w14:paraId="66B45238" w14:textId="77777777" w:rsidTr="007D448D">
        <w:trPr>
          <w:trHeight w:val="15"/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4791663F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Okres związania oferta</w:t>
            </w: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300C6610" w14:textId="7AD2FD61" w:rsidR="005F5B8D" w:rsidRPr="00C50101" w:rsidRDefault="0070069E" w:rsidP="007D448D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30</w:t>
            </w:r>
            <w:r w:rsidR="005F5B8D" w:rsidRPr="00C50101">
              <w:rPr>
                <w:rFonts w:asciiTheme="minorHAnsi" w:hAnsiTheme="minorHAnsi" w:cstheme="minorHAnsi"/>
              </w:rPr>
              <w:t xml:space="preserve"> dni od dnia terminu składania ofert</w:t>
            </w:r>
          </w:p>
        </w:tc>
      </w:tr>
      <w:tr w:rsidR="005F5B8D" w:rsidRPr="00C50101" w14:paraId="723B16F9" w14:textId="77777777" w:rsidTr="007D448D">
        <w:trPr>
          <w:trHeight w:val="15"/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single" w:sz="4" w:space="0" w:color="auto"/>
            </w:tcBorders>
            <w:shd w:val="clear" w:color="auto" w:fill="FFFFFF"/>
          </w:tcPr>
          <w:p w14:paraId="2EC32974" w14:textId="77777777" w:rsidR="0060431A" w:rsidRPr="00C50101" w:rsidRDefault="0060431A" w:rsidP="007D448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101A0B54" w14:textId="77777777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>Termin realizacji zlecenia (</w:t>
            </w:r>
            <w:proofErr w:type="spellStart"/>
            <w:r w:rsidRPr="00C50101">
              <w:rPr>
                <w:rFonts w:asciiTheme="minorHAnsi" w:hAnsiTheme="minorHAnsi" w:cstheme="minorHAnsi"/>
              </w:rPr>
              <w:t>dd</w:t>
            </w:r>
            <w:proofErr w:type="spellEnd"/>
            <w:r w:rsidRPr="00C50101">
              <w:rPr>
                <w:rFonts w:asciiTheme="minorHAnsi" w:hAnsiTheme="minorHAnsi" w:cstheme="minorHAnsi"/>
              </w:rPr>
              <w:t>/mm/</w:t>
            </w:r>
            <w:proofErr w:type="spellStart"/>
            <w:r w:rsidRPr="00C50101">
              <w:rPr>
                <w:rFonts w:asciiTheme="minorHAnsi" w:hAnsiTheme="minorHAnsi" w:cstheme="minorHAnsi"/>
              </w:rPr>
              <w:t>rrrr</w:t>
            </w:r>
            <w:proofErr w:type="spellEnd"/>
            <w:r w:rsidRPr="00C50101">
              <w:rPr>
                <w:rFonts w:asciiTheme="minorHAnsi" w:hAnsiTheme="minorHAnsi" w:cstheme="minorHAnsi"/>
              </w:rPr>
              <w:t>)</w:t>
            </w:r>
          </w:p>
          <w:p w14:paraId="5231543B" w14:textId="3CC90FED" w:rsidR="005F5B8D" w:rsidRPr="00C50101" w:rsidRDefault="005F5B8D" w:rsidP="007D448D">
            <w:pPr>
              <w:jc w:val="both"/>
              <w:rPr>
                <w:rFonts w:asciiTheme="minorHAnsi" w:hAnsiTheme="minorHAnsi" w:cstheme="minorHAnsi"/>
                <w:u w:val="single"/>
              </w:rPr>
            </w:pPr>
            <w:r w:rsidRPr="00C50101">
              <w:rPr>
                <w:rFonts w:asciiTheme="minorHAnsi" w:hAnsiTheme="minorHAnsi" w:cstheme="minorHAnsi"/>
                <w:u w:val="single"/>
              </w:rPr>
              <w:t xml:space="preserve">(jednak </w:t>
            </w:r>
            <w:r w:rsidR="00B87D3F" w:rsidRPr="00C50101">
              <w:rPr>
                <w:rFonts w:asciiTheme="minorHAnsi" w:hAnsiTheme="minorHAnsi" w:cstheme="minorHAnsi"/>
                <w:u w:val="single"/>
              </w:rPr>
              <w:t xml:space="preserve">nie dłuższy niż do </w:t>
            </w:r>
            <w:r w:rsidR="0065568A" w:rsidRPr="00C50101">
              <w:rPr>
                <w:rFonts w:asciiTheme="minorHAnsi" w:hAnsiTheme="minorHAnsi" w:cstheme="minorHAnsi"/>
                <w:u w:val="single"/>
              </w:rPr>
              <w:t>31.</w:t>
            </w:r>
            <w:r w:rsidR="0070069E">
              <w:rPr>
                <w:rFonts w:asciiTheme="minorHAnsi" w:hAnsiTheme="minorHAnsi" w:cstheme="minorHAnsi"/>
                <w:u w:val="single"/>
              </w:rPr>
              <w:t>08</w:t>
            </w:r>
            <w:r w:rsidR="0065568A" w:rsidRPr="00C50101">
              <w:rPr>
                <w:rFonts w:asciiTheme="minorHAnsi" w:hAnsiTheme="minorHAnsi" w:cstheme="minorHAnsi"/>
                <w:u w:val="single"/>
              </w:rPr>
              <w:t>.2026</w:t>
            </w:r>
            <w:r w:rsidR="00482A0D" w:rsidRPr="00C50101">
              <w:rPr>
                <w:rFonts w:asciiTheme="minorHAnsi" w:hAnsiTheme="minorHAnsi" w:cstheme="minorHAnsi"/>
                <w:u w:val="single"/>
              </w:rPr>
              <w:t xml:space="preserve"> </w:t>
            </w:r>
            <w:r w:rsidRPr="00C50101">
              <w:rPr>
                <w:rFonts w:asciiTheme="minorHAnsi" w:hAnsiTheme="minorHAnsi" w:cstheme="minorHAnsi"/>
                <w:u w:val="single"/>
              </w:rPr>
              <w:t>r.)</w:t>
            </w:r>
          </w:p>
          <w:p w14:paraId="4979368C" w14:textId="77777777" w:rsidR="0060431A" w:rsidRPr="00C50101" w:rsidRDefault="0060431A" w:rsidP="007D448D">
            <w:pPr>
              <w:jc w:val="both"/>
              <w:rPr>
                <w:rFonts w:asciiTheme="minorHAnsi" w:hAnsiTheme="minorHAnsi" w:cstheme="minorHAnsi"/>
                <w:b/>
                <w:bCs/>
                <w:u w:val="single"/>
              </w:rPr>
            </w:pP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  <w:vAlign w:val="center"/>
          </w:tcPr>
          <w:p w14:paraId="4A2E6DE7" w14:textId="77777777" w:rsidR="005F5B8D" w:rsidRPr="00C50101" w:rsidRDefault="005F5B8D" w:rsidP="007D448D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601E8" w:rsidRPr="00C50101" w14:paraId="20A8F20C" w14:textId="7FAB4EDB" w:rsidTr="007D448D">
        <w:trPr>
          <w:tblCellSpacing w:w="0" w:type="dxa"/>
        </w:trPr>
        <w:tc>
          <w:tcPr>
            <w:tcW w:w="2821" w:type="pct"/>
            <w:gridSpan w:val="4"/>
            <w:tcBorders>
              <w:top w:val="outset" w:sz="6" w:space="0" w:color="00000A"/>
              <w:bottom w:val="outset" w:sz="6" w:space="0" w:color="00000A"/>
              <w:right w:val="single" w:sz="4" w:space="0" w:color="auto"/>
            </w:tcBorders>
            <w:shd w:val="clear" w:color="auto" w:fill="FFFFFF"/>
          </w:tcPr>
          <w:p w14:paraId="5FED496A" w14:textId="77777777" w:rsidR="00F601E8" w:rsidRPr="00C50101" w:rsidRDefault="00F601E8" w:rsidP="007D448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  <w:p w14:paraId="2D264432" w14:textId="77777777" w:rsidR="00F601E8" w:rsidRPr="00C50101" w:rsidRDefault="00F601E8" w:rsidP="007D448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>Cena brutto przedmiotu zamówienia</w:t>
            </w:r>
          </w:p>
          <w:p w14:paraId="30130017" w14:textId="77777777" w:rsidR="00F601E8" w:rsidRPr="00C50101" w:rsidRDefault="00F601E8" w:rsidP="007D448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t xml:space="preserve"> łącznie (Z1+Z2) (PLN):</w:t>
            </w:r>
          </w:p>
          <w:p w14:paraId="63F74899" w14:textId="77777777" w:rsidR="00F601E8" w:rsidRPr="00C50101" w:rsidRDefault="00F601E8" w:rsidP="007D448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  <w:tc>
          <w:tcPr>
            <w:tcW w:w="2179" w:type="pct"/>
            <w:gridSpan w:val="2"/>
            <w:tcBorders>
              <w:top w:val="outset" w:sz="6" w:space="0" w:color="00000A"/>
              <w:left w:val="single" w:sz="4" w:space="0" w:color="auto"/>
              <w:bottom w:val="outset" w:sz="6" w:space="0" w:color="00000A"/>
            </w:tcBorders>
            <w:shd w:val="clear" w:color="auto" w:fill="FFFFFF"/>
          </w:tcPr>
          <w:p w14:paraId="3191C2A7" w14:textId="77777777" w:rsidR="00F601E8" w:rsidRDefault="00F601E8" w:rsidP="007D448D">
            <w:pPr>
              <w:suppressAutoHyphens w:val="0"/>
              <w:rPr>
                <w:rFonts w:asciiTheme="minorHAnsi" w:hAnsiTheme="minorHAnsi" w:cstheme="minorHAnsi"/>
                <w:b/>
                <w:bCs/>
              </w:rPr>
            </w:pPr>
          </w:p>
          <w:p w14:paraId="69FD32C6" w14:textId="77777777" w:rsidR="00F601E8" w:rsidRPr="00C50101" w:rsidRDefault="00F601E8" w:rsidP="007D448D">
            <w:pPr>
              <w:jc w:val="both"/>
              <w:rPr>
                <w:rFonts w:asciiTheme="minorHAnsi" w:hAnsiTheme="minorHAnsi" w:cstheme="minorHAnsi"/>
                <w:b/>
                <w:bCs/>
              </w:rPr>
            </w:pPr>
          </w:p>
        </w:tc>
      </w:tr>
      <w:tr w:rsidR="005F5B8D" w:rsidRPr="00C50101" w14:paraId="21D9B9EF" w14:textId="77777777" w:rsidTr="007D448D">
        <w:trPr>
          <w:trHeight w:val="2402"/>
          <w:tblCellSpacing w:w="0" w:type="dxa"/>
        </w:trPr>
        <w:tc>
          <w:tcPr>
            <w:tcW w:w="5000" w:type="pct"/>
            <w:gridSpan w:val="6"/>
            <w:tcBorders>
              <w:top w:val="outset" w:sz="6" w:space="0" w:color="00000A"/>
              <w:bottom w:val="outset" w:sz="6" w:space="0" w:color="00000A"/>
            </w:tcBorders>
            <w:shd w:val="clear" w:color="auto" w:fill="FFFFFF"/>
          </w:tcPr>
          <w:p w14:paraId="0C5A6F62" w14:textId="77777777" w:rsidR="0060431A" w:rsidRPr="00C50101" w:rsidRDefault="0060431A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046FBED9" w14:textId="77777777" w:rsidR="0060431A" w:rsidRPr="00C50101" w:rsidRDefault="0060431A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4DF93FCE" w14:textId="77777777" w:rsidR="005F5B8D" w:rsidRPr="00C50101" w:rsidRDefault="005F5B8D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  <w:r w:rsidRPr="00C50101">
              <w:rPr>
                <w:rFonts w:asciiTheme="minorHAnsi" w:hAnsiTheme="minorHAnsi" w:cstheme="minorHAnsi"/>
              </w:rPr>
              <w:t>Oferujemy realizację przedmiotu zamówienia za cenę zgodnie z poniższą tabelą:</w:t>
            </w:r>
          </w:p>
          <w:p w14:paraId="52E022B4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49F42D9D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6E766C0C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5D9E3833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178D2666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27EAFCB6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410AF44B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3A42C94D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16AE384E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49461BF0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2C64E036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027582C8" w14:textId="77777777" w:rsidR="00E7180B" w:rsidRDefault="00E7180B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</w:p>
          <w:p w14:paraId="201D7EE1" w14:textId="7BA0268F" w:rsidR="00ED6358" w:rsidRDefault="00ED6358" w:rsidP="007D448D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ED6358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>Zadanie 1</w:t>
            </w:r>
          </w:p>
          <w:p w14:paraId="6A83C580" w14:textId="5C3CB5F6" w:rsidR="00ED6358" w:rsidRPr="00E7180B" w:rsidRDefault="00ED6358" w:rsidP="007D448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 w:rsidRPr="00E7180B">
              <w:rPr>
                <w:rFonts w:asciiTheme="minorHAnsi" w:hAnsiTheme="minorHAnsi" w:cstheme="minorHAnsi"/>
                <w:b/>
                <w:bCs/>
                <w:sz w:val="22"/>
              </w:rPr>
              <w:t>3 budynki wielorodzinne przy ul. Wodociągowa 8AB, 8CD oraz 3ABC, 78-400 Szczecinek (Z1)</w:t>
            </w:r>
          </w:p>
          <w:p w14:paraId="123A8818" w14:textId="41FA48BC" w:rsidR="00ED6358" w:rsidRPr="00881FC8" w:rsidRDefault="00881FC8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881FC8">
              <w:rPr>
                <w:rFonts w:asciiTheme="minorHAnsi" w:hAnsiTheme="minorHAnsi" w:cstheme="minorHAnsi"/>
                <w:i/>
                <w:iCs/>
              </w:rPr>
              <w:t>Zadani</w:t>
            </w:r>
            <w:r w:rsidR="00E90B24">
              <w:rPr>
                <w:rFonts w:asciiTheme="minorHAnsi" w:hAnsiTheme="minorHAnsi" w:cstheme="minorHAnsi"/>
                <w:i/>
                <w:iCs/>
              </w:rPr>
              <w:t>e</w:t>
            </w:r>
            <w:r w:rsidRPr="00881FC8">
              <w:rPr>
                <w:rFonts w:asciiTheme="minorHAnsi" w:hAnsiTheme="minorHAnsi" w:cstheme="minorHAnsi"/>
                <w:i/>
                <w:iCs/>
              </w:rPr>
              <w:t xml:space="preserve"> obejmuje jednorazowy zakup i wymianę podzielników oraz koszty obsługi w okresie 10 lat</w:t>
            </w:r>
            <w:r w:rsidR="00253CD2">
              <w:rPr>
                <w:rFonts w:asciiTheme="minorHAnsi" w:hAnsiTheme="minorHAnsi" w:cstheme="minorHAnsi"/>
                <w:i/>
                <w:iCs/>
              </w:rPr>
              <w:t xml:space="preserve"> </w:t>
            </w:r>
            <w:r w:rsidRPr="00881FC8">
              <w:rPr>
                <w:rFonts w:asciiTheme="minorHAnsi" w:hAnsiTheme="minorHAnsi" w:cstheme="minorHAnsi"/>
                <w:i/>
                <w:iCs/>
              </w:rPr>
              <w:t xml:space="preserve">użytkowania (obowiązywania umowy). Ceny z pozycji </w:t>
            </w:r>
            <w:r w:rsidRPr="00E90B24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2-</w:t>
            </w:r>
            <w:r w:rsidR="00E90B24" w:rsidRPr="00E90B24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4 </w:t>
            </w:r>
            <w:r w:rsidRPr="00881FC8">
              <w:rPr>
                <w:rFonts w:asciiTheme="minorHAnsi" w:hAnsiTheme="minorHAnsi" w:cstheme="minorHAnsi"/>
                <w:i/>
                <w:iCs/>
              </w:rPr>
              <w:t>należy przemnożyć przez wskazaną ilość lat aby uzyskać wartość netto dla pozycji</w:t>
            </w:r>
            <w:r>
              <w:rPr>
                <w:rFonts w:asciiTheme="minorHAnsi" w:hAnsiTheme="minorHAnsi" w:cstheme="minorHAnsi"/>
                <w:i/>
                <w:iCs/>
              </w:rPr>
              <w:t>.</w:t>
            </w:r>
          </w:p>
          <w:p w14:paraId="0D23C2A4" w14:textId="77777777" w:rsidR="00A56CAA" w:rsidRDefault="00A56CAA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7434D5FB" w14:textId="77777777" w:rsidR="00A56CAA" w:rsidRPr="00C50101" w:rsidRDefault="00A56CAA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W w:w="891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3"/>
              <w:gridCol w:w="1840"/>
              <w:gridCol w:w="1277"/>
              <w:gridCol w:w="1129"/>
              <w:gridCol w:w="855"/>
              <w:gridCol w:w="1127"/>
              <w:gridCol w:w="899"/>
              <w:gridCol w:w="1359"/>
            </w:tblGrid>
            <w:tr w:rsidR="00881FC8" w:rsidRPr="00C50101" w14:paraId="5BF9E496" w14:textId="77A0F2CF" w:rsidTr="00253CD2">
              <w:trPr>
                <w:trHeight w:val="506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033ECE" w14:textId="39374464" w:rsidR="00881FC8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bookmarkStart w:id="1" w:name="_Hlk227920008"/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CC6F45" w14:textId="64DBCAE2" w:rsidR="00881FC8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04F94" w14:textId="3C51B834" w:rsidR="00881FC8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Ilość podzielników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D5A971" w14:textId="201EBE4B" w:rsidR="00881FC8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Cena netto</w:t>
                  </w:r>
                  <w:r w:rsid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(PLN)</w:t>
                  </w:r>
                  <w:r w:rsidR="007D448D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D24C2A" w14:textId="6A0B1537" w:rsidR="00A56CAA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Ilość lat obsługi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7373EC" w14:textId="71F27BE7" w:rsidR="00881FC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Wartość netto</w:t>
                  </w:r>
                </w:p>
                <w:p w14:paraId="3FC0A154" w14:textId="5632AD4B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[</w:t>
                  </w:r>
                  <w:r w:rsidR="007F4730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3x4x5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]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176F49" w14:textId="2891850B" w:rsidR="00881FC8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Podatek VAT%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8FD5A0" w14:textId="6C6515EE" w:rsidR="00881FC8" w:rsidRPr="00A56CAA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Wartość brutto</w:t>
                  </w:r>
                </w:p>
              </w:tc>
            </w:tr>
            <w:tr w:rsidR="00A56CAA" w:rsidRPr="00C50101" w14:paraId="6FA1122D" w14:textId="77777777" w:rsidTr="00253CD2">
              <w:trPr>
                <w:trHeight w:val="70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D07F74E" w14:textId="1143294F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A74A1E" w14:textId="589470F9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D3588F" w14:textId="51BEDFEA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F942DD" w14:textId="22A0FD95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86D4C0" w14:textId="152D1459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79CB9FF" w14:textId="7D725E4A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29822DB" w14:textId="2798336C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7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7E26BD" w14:textId="14F97780" w:rsidR="00A56CAA" w:rsidRPr="00A56CAA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8</w:t>
                  </w:r>
                </w:p>
              </w:tc>
            </w:tr>
            <w:tr w:rsidR="00881FC8" w:rsidRPr="00C50101" w14:paraId="0DABCC50" w14:textId="35A7E49F" w:rsidTr="00253CD2">
              <w:trPr>
                <w:trHeight w:val="508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8D5A4E" w14:textId="126DEF2B" w:rsidR="00881FC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3C44D2" w14:textId="5C6EC6C3" w:rsidR="00881FC8" w:rsidRPr="00C50101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</w:rPr>
                    <w:t>Zakup i wymiana podzielników</w:t>
                  </w:r>
                  <w:r w:rsidR="00E7180B">
                    <w:rPr>
                      <w:rFonts w:asciiTheme="minorHAnsi" w:hAnsiTheme="minorHAnsi" w:cstheme="minorHAnsi"/>
                    </w:rPr>
                    <w:t>**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2039679" w14:textId="20FFFA3D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 w:rsidRPr="00F601E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 w:rsidR="0096593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 w:rsidRPr="00F601E8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28F232" w14:textId="6D30007B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BE0540F" w14:textId="3BD16894" w:rsidR="00881FC8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05B2DD" w14:textId="4A672E98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D68025" w14:textId="77777777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4FA85F3" w14:textId="77777777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881FC8" w:rsidRPr="00C50101" w14:paraId="35D1AB4F" w14:textId="19F17B1E" w:rsidTr="00253CD2">
              <w:trPr>
                <w:trHeight w:val="616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0A5CFF" w14:textId="1E7D0164" w:rsidR="00881FC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071DB7" w14:textId="1C71CD23" w:rsidR="00881FC8" w:rsidRDefault="007F4730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Roczny k</w:t>
                  </w:r>
                  <w:r w:rsidR="00881FC8">
                    <w:rPr>
                      <w:rFonts w:asciiTheme="minorHAnsi" w:hAnsiTheme="minorHAnsi" w:cstheme="minorHAnsi"/>
                    </w:rPr>
                    <w:t>oszt rozliczenia ogrzewania w budynkach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0BD385" w14:textId="1B5D7A73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 w:rsidR="0096593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BE4738" w14:textId="77777777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BF0822" w14:textId="7E159641" w:rsidR="00881FC8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A7E38F" w14:textId="77777777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5D76E7" w14:textId="77777777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0CFE72" w14:textId="77777777" w:rsidR="00881FC8" w:rsidRPr="00F601E8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90B24" w:rsidRPr="00C50101" w14:paraId="17F88C99" w14:textId="77777777" w:rsidTr="00253CD2">
              <w:trPr>
                <w:trHeight w:val="727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5A5430" w14:textId="3CAB18B8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45C72F3" w14:textId="164FFA2C" w:rsidR="00E90B24" w:rsidRDefault="00192535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 xml:space="preserve">Zapewnienie odczytów zdalnych </w:t>
                  </w:r>
                  <w:r w:rsidR="0045555A">
                    <w:rPr>
                      <w:rFonts w:asciiTheme="minorHAnsi" w:hAnsiTheme="minorHAnsi" w:cstheme="minorHAnsi"/>
                    </w:rPr>
                    <w:t>(na żądanie, do</w:t>
                  </w:r>
                  <w:r>
                    <w:rPr>
                      <w:rFonts w:asciiTheme="minorHAnsi" w:hAnsiTheme="minorHAnsi" w:cstheme="minorHAnsi"/>
                    </w:rPr>
                    <w:t xml:space="preserve"> 12 razy w trakcie roku</w:t>
                  </w:r>
                  <w:r w:rsidR="0045555A">
                    <w:rPr>
                      <w:rFonts w:asciiTheme="minorHAnsi" w:hAnsiTheme="minorHAnsi" w:cstheme="minorHAnsi"/>
                    </w:rPr>
                    <w:t>)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9B2D95A" w14:textId="6CBEC295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 w:rsidR="0096593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D491BF2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C21357" w14:textId="4186D3DB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6CD755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8DB2EB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5AF72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90B24" w:rsidRPr="00C50101" w14:paraId="7E4D0C96" w14:textId="77777777" w:rsidTr="00253CD2">
              <w:trPr>
                <w:trHeight w:val="1098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EE7673" w14:textId="0AE017F3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42E0E3" w14:textId="20CC1BE1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Inne koszty roczne związane z obsługą podzielników**</w:t>
                  </w:r>
                  <w:r w:rsidR="00E7180B">
                    <w:rPr>
                      <w:rFonts w:asciiTheme="minorHAnsi" w:hAnsiTheme="minorHAnsi" w:cstheme="minorHAnsi"/>
                    </w:rPr>
                    <w:t>*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6BA2667" w14:textId="2A05A906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 w:rsidR="00965930"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3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601144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831AFE" w14:textId="3EF5FEEA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AF7271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C62FAB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D1F8C10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90B24" w:rsidRPr="00C50101" w14:paraId="0D486A28" w14:textId="77777777" w:rsidTr="00253CD2">
              <w:trPr>
                <w:trHeight w:val="1485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25C2BD" w14:textId="5203753B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5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085C3E" w14:textId="77777777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Pozostałe koszty jednorazowe związane z realizacją umowy***</w:t>
                  </w:r>
                  <w:r w:rsidR="00E7180B">
                    <w:rPr>
                      <w:rFonts w:asciiTheme="minorHAnsi" w:hAnsiTheme="minorHAnsi" w:cstheme="minorHAnsi"/>
                    </w:rPr>
                    <w:t>*</w:t>
                  </w:r>
                </w:p>
                <w:p w14:paraId="21ACC8BE" w14:textId="515655F0" w:rsidR="007715FD" w:rsidRDefault="007715FD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9DF311" w14:textId="6676D455" w:rsidR="00E90B24" w:rsidRDefault="00A56CA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82CF68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F5BA8E9" w14:textId="509EFB90" w:rsid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6BF491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A925DAF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20B18D" w14:textId="77777777" w:rsidR="00E90B24" w:rsidRPr="00F601E8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881FC8" w:rsidRPr="00C50101" w14:paraId="28375FB2" w14:textId="6D8A3F5E" w:rsidTr="00253CD2">
              <w:trPr>
                <w:trHeight w:val="615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A4AACED" w14:textId="69B53BDC" w:rsidR="00881FC8" w:rsidRPr="00C50101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C9CEA4" w14:textId="119E8B17" w:rsidR="00881FC8" w:rsidRPr="00C50101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</w:pPr>
                  <w:r w:rsidRPr="00C50101"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  <w:t>Razem (Z1)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F4C662D" w14:textId="326A2E66" w:rsidR="00881FC8" w:rsidRP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E90B24"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309182F" w14:textId="1B121E3D" w:rsidR="00881FC8" w:rsidRPr="00E90B24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E90B24"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F19C29" w14:textId="211ED8D6" w:rsidR="00881FC8" w:rsidRPr="00C50101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600CFF9" w14:textId="377158F1" w:rsidR="00881FC8" w:rsidRPr="00C50101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F17A6E" w14:textId="422EDE47" w:rsidR="00881FC8" w:rsidRPr="00C50101" w:rsidRDefault="00E90B24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BADDED3" w14:textId="77777777" w:rsidR="00881FC8" w:rsidRPr="00C50101" w:rsidRDefault="00881FC8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bookmarkEnd w:id="1"/>
          <w:p w14:paraId="6F5EFA24" w14:textId="2DB44D3A" w:rsidR="0060431A" w:rsidRDefault="007D448D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należy wpisać </w:t>
            </w: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cen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ę</w:t>
            </w: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netto w pierwszym roku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zakupu i </w:t>
            </w: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obsługi. W umowie będą zawarte klauzule dot. rocznej waloryzacji ceny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dla usług. Poza poz. </w:t>
            </w:r>
            <w:r w:rsidR="0045555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5 należy wpisać cenę przypadającą na jeden podzielnik. </w:t>
            </w:r>
          </w:p>
          <w:p w14:paraId="73E77D50" w14:textId="2DD68475" w:rsidR="00E7180B" w:rsidRPr="00E7180B" w:rsidRDefault="00E7180B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**Koszty usług związane z zakupem, demontażem, montażem, inwentaryzacją i innymi kosztami określonymi w opisie przedmiotu </w:t>
            </w: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zamówienia z wyjątkiem określonych w pkt. 2-5</w:t>
            </w:r>
          </w:p>
          <w:p w14:paraId="2487DCFA" w14:textId="20E09995" w:rsidR="007D448D" w:rsidRPr="00E7180B" w:rsidRDefault="007D448D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**</w:t>
            </w:r>
            <w:r w:rsidR="00E7180B"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pozostałe koszty nieobjęte w pkt. 1-3 związane z obsługa podzielników</w:t>
            </w:r>
            <w:r w:rsidR="00F031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 W przypadku braku wpisać 0,00zł.</w:t>
            </w:r>
          </w:p>
          <w:p w14:paraId="3CA1A085" w14:textId="3DD14650" w:rsidR="007D448D" w:rsidRPr="00E7180B" w:rsidRDefault="007D448D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***</w:t>
            </w:r>
            <w:r w:rsidR="00E7180B"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pozostałe koszty jednorazowe związane z obsługą podzielników</w:t>
            </w:r>
            <w:r w:rsidR="007715F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</w:t>
            </w:r>
            <w:r w:rsidR="00F03191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 przypadku braku wpisać 0,00zł.</w:t>
            </w:r>
          </w:p>
          <w:p w14:paraId="29AF260C" w14:textId="77777777" w:rsidR="0060431A" w:rsidRDefault="0060431A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3FF64BF9" w14:textId="77777777" w:rsidR="00E7180B" w:rsidRDefault="00E7180B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6F1FB35E" w14:textId="77777777" w:rsidR="00E7180B" w:rsidRDefault="00E7180B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2C42E2D3" w14:textId="77777777" w:rsidR="00E7180B" w:rsidRDefault="00E7180B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4B1EE989" w14:textId="0108563E" w:rsidR="00E7180B" w:rsidRDefault="00E7180B" w:rsidP="00E7180B">
            <w:pPr>
              <w:spacing w:before="120" w:after="120"/>
              <w:jc w:val="center"/>
              <w:rPr>
                <w:rFonts w:asciiTheme="minorHAnsi" w:hAnsiTheme="minorHAnsi" w:cstheme="minorHAnsi"/>
                <w:sz w:val="22"/>
              </w:rPr>
            </w:pPr>
            <w:r w:rsidRPr="00ED6358">
              <w:rPr>
                <w:rFonts w:asciiTheme="minorHAnsi" w:hAnsiTheme="minorHAnsi" w:cstheme="minorHAnsi"/>
                <w:b/>
                <w:bCs/>
                <w:sz w:val="22"/>
              </w:rPr>
              <w:lastRenderedPageBreak/>
              <w:t xml:space="preserve">Zadanie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>2</w:t>
            </w:r>
          </w:p>
          <w:p w14:paraId="7BF1FC44" w14:textId="4CE4D792" w:rsidR="00E7180B" w:rsidRPr="00E7180B" w:rsidRDefault="00E7180B" w:rsidP="00E7180B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bCs/>
                <w:sz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>4</w:t>
            </w:r>
            <w:r w:rsidRPr="00E7180B">
              <w:rPr>
                <w:rFonts w:asciiTheme="minorHAnsi" w:hAnsiTheme="minorHAnsi" w:cstheme="minorHAnsi"/>
                <w:b/>
                <w:bCs/>
                <w:sz w:val="22"/>
              </w:rPr>
              <w:t xml:space="preserve"> budynki wielorodzinne przy ul. 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>Piłsudskiego 21-27</w:t>
            </w:r>
            <w:r w:rsidRPr="00E7180B">
              <w:rPr>
                <w:rFonts w:asciiTheme="minorHAnsi" w:hAnsiTheme="minorHAnsi" w:cstheme="minorHAnsi"/>
                <w:b/>
                <w:bCs/>
                <w:sz w:val="22"/>
              </w:rPr>
              <w:t>, 78-400 Szczecinek (Z</w:t>
            </w:r>
            <w:r>
              <w:rPr>
                <w:rFonts w:asciiTheme="minorHAnsi" w:hAnsiTheme="minorHAnsi" w:cstheme="minorHAnsi"/>
                <w:b/>
                <w:bCs/>
                <w:sz w:val="22"/>
              </w:rPr>
              <w:t>2</w:t>
            </w:r>
            <w:r w:rsidRPr="00E7180B">
              <w:rPr>
                <w:rFonts w:asciiTheme="minorHAnsi" w:hAnsiTheme="minorHAnsi" w:cstheme="minorHAnsi"/>
                <w:b/>
                <w:bCs/>
                <w:sz w:val="22"/>
              </w:rPr>
              <w:t>)</w:t>
            </w:r>
          </w:p>
          <w:p w14:paraId="0D67B232" w14:textId="32B0720E" w:rsidR="00E7180B" w:rsidRPr="00881FC8" w:rsidRDefault="00E7180B" w:rsidP="00E7180B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</w:rPr>
            </w:pPr>
            <w:r w:rsidRPr="00881FC8">
              <w:rPr>
                <w:rFonts w:asciiTheme="minorHAnsi" w:hAnsiTheme="minorHAnsi" w:cstheme="minorHAnsi"/>
                <w:i/>
                <w:iCs/>
              </w:rPr>
              <w:t>Zadani</w:t>
            </w:r>
            <w:r>
              <w:rPr>
                <w:rFonts w:asciiTheme="minorHAnsi" w:hAnsiTheme="minorHAnsi" w:cstheme="minorHAnsi"/>
                <w:i/>
                <w:iCs/>
              </w:rPr>
              <w:t>e</w:t>
            </w:r>
            <w:r w:rsidRPr="00881FC8">
              <w:rPr>
                <w:rFonts w:asciiTheme="minorHAnsi" w:hAnsiTheme="minorHAnsi" w:cstheme="minorHAnsi"/>
                <w:i/>
                <w:iCs/>
              </w:rPr>
              <w:t xml:space="preserve"> obejmuje zakup i wymianę podzielników </w:t>
            </w:r>
            <w:r>
              <w:rPr>
                <w:rFonts w:asciiTheme="minorHAnsi" w:hAnsiTheme="minorHAnsi" w:cstheme="minorHAnsi"/>
                <w:i/>
                <w:iCs/>
              </w:rPr>
              <w:t xml:space="preserve">w formie ratalnej (lub dzierżawy) </w:t>
            </w:r>
            <w:r w:rsidRPr="00881FC8">
              <w:rPr>
                <w:rFonts w:asciiTheme="minorHAnsi" w:hAnsiTheme="minorHAnsi" w:cstheme="minorHAnsi"/>
                <w:i/>
                <w:iCs/>
              </w:rPr>
              <w:t xml:space="preserve">oraz koszty obsługi w okresie 10 lat użytkowania (obowiązywania umowy). Ceny z pozycji </w:t>
            </w:r>
            <w:r w:rsidR="00C11C53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>1</w:t>
            </w:r>
            <w:r w:rsidRPr="00E90B24">
              <w:rPr>
                <w:rFonts w:asciiTheme="minorHAnsi" w:hAnsiTheme="minorHAnsi" w:cstheme="minorHAnsi"/>
                <w:i/>
                <w:iCs/>
                <w:color w:val="000000" w:themeColor="text1"/>
              </w:rPr>
              <w:t xml:space="preserve">-4 </w:t>
            </w:r>
            <w:r w:rsidRPr="00881FC8">
              <w:rPr>
                <w:rFonts w:asciiTheme="minorHAnsi" w:hAnsiTheme="minorHAnsi" w:cstheme="minorHAnsi"/>
                <w:i/>
                <w:iCs/>
              </w:rPr>
              <w:t>należy przemnożyć przez wskazaną ilość lat aby uzyskać wartość netto dla pozycji</w:t>
            </w:r>
            <w:r>
              <w:rPr>
                <w:rFonts w:asciiTheme="minorHAnsi" w:hAnsiTheme="minorHAnsi" w:cstheme="minorHAnsi"/>
                <w:i/>
                <w:iCs/>
              </w:rPr>
              <w:t>.</w:t>
            </w:r>
          </w:p>
          <w:p w14:paraId="5E2BD472" w14:textId="77777777" w:rsidR="00E7180B" w:rsidRDefault="00E7180B" w:rsidP="00E7180B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p w14:paraId="528200AA" w14:textId="77777777" w:rsidR="00E7180B" w:rsidRPr="00C50101" w:rsidRDefault="00E7180B" w:rsidP="00E7180B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  <w:tbl>
            <w:tblPr>
              <w:tblW w:w="8919" w:type="dxa"/>
              <w:tblLayout w:type="fixed"/>
              <w:tblCellMar>
                <w:left w:w="70" w:type="dxa"/>
                <w:right w:w="70" w:type="dxa"/>
              </w:tblCellMar>
              <w:tblLook w:val="0000" w:firstRow="0" w:lastRow="0" w:firstColumn="0" w:lastColumn="0" w:noHBand="0" w:noVBand="0"/>
            </w:tblPr>
            <w:tblGrid>
              <w:gridCol w:w="433"/>
              <w:gridCol w:w="1840"/>
              <w:gridCol w:w="1277"/>
              <w:gridCol w:w="1129"/>
              <w:gridCol w:w="855"/>
              <w:gridCol w:w="1127"/>
              <w:gridCol w:w="899"/>
              <w:gridCol w:w="1359"/>
            </w:tblGrid>
            <w:tr w:rsidR="00E7180B" w:rsidRPr="00C50101" w14:paraId="576ABFE6" w14:textId="77777777" w:rsidTr="004A214E">
              <w:trPr>
                <w:trHeight w:val="506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605F22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Lp.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C2E9256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Przedmiot zamówienia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B0D82A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Ilość podzielników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61A4E5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Cena netto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 xml:space="preserve"> </w:t>
                  </w: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(PLN)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*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4FF8C4E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Ilość lat obsługi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AB65F21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Wartość netto</w:t>
                  </w:r>
                </w:p>
                <w:p w14:paraId="416C6A2D" w14:textId="683261BE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[</w:t>
                  </w:r>
                  <w:r w:rsidR="007F4730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3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x</w:t>
                  </w:r>
                  <w:r w:rsidR="007F4730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4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x</w:t>
                  </w:r>
                  <w:r w:rsidR="007F4730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5</w:t>
                  </w: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]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21D7B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Podatek VAT%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8A1EF6B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 w:rsidRPr="00A56CAA"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Wartość brutto</w:t>
                  </w:r>
                </w:p>
              </w:tc>
            </w:tr>
            <w:tr w:rsidR="00E7180B" w:rsidRPr="00C50101" w14:paraId="69D49691" w14:textId="77777777" w:rsidTr="004A214E">
              <w:trPr>
                <w:trHeight w:val="70"/>
              </w:trPr>
              <w:tc>
                <w:tcPr>
                  <w:tcW w:w="43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50C734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F6D7E6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2</w:t>
                  </w:r>
                </w:p>
              </w:tc>
              <w:tc>
                <w:tcPr>
                  <w:tcW w:w="127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C593BA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3</w:t>
                  </w:r>
                </w:p>
              </w:tc>
              <w:tc>
                <w:tcPr>
                  <w:tcW w:w="112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C14C78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4</w:t>
                  </w:r>
                </w:p>
              </w:tc>
              <w:tc>
                <w:tcPr>
                  <w:tcW w:w="855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9F61D9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5</w:t>
                  </w:r>
                </w:p>
              </w:tc>
              <w:tc>
                <w:tcPr>
                  <w:tcW w:w="1127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799BE5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6</w:t>
                  </w:r>
                </w:p>
              </w:tc>
              <w:tc>
                <w:tcPr>
                  <w:tcW w:w="89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5E86C5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7</w:t>
                  </w:r>
                </w:p>
              </w:tc>
              <w:tc>
                <w:tcPr>
                  <w:tcW w:w="1359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650098" w14:textId="77777777" w:rsidR="00E7180B" w:rsidRPr="00A56CAA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0"/>
                      <w:szCs w:val="20"/>
                      <w:lang w:eastAsia="pl-PL"/>
                    </w:rPr>
                    <w:t>8</w:t>
                  </w:r>
                </w:p>
              </w:tc>
            </w:tr>
            <w:tr w:rsidR="00E7180B" w:rsidRPr="00C50101" w14:paraId="0C430E72" w14:textId="77777777" w:rsidTr="00253CD2">
              <w:trPr>
                <w:trHeight w:val="508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A1203B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1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F5E2BF6" w14:textId="2274FF7E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</w:rPr>
                    <w:t>Koszt roczny raty (</w:t>
                  </w:r>
                  <w:r w:rsidR="00C11C53">
                    <w:rPr>
                      <w:rFonts w:asciiTheme="minorHAnsi" w:hAnsiTheme="minorHAnsi" w:cstheme="minorHAnsi"/>
                    </w:rPr>
                    <w:t xml:space="preserve">lub </w:t>
                  </w:r>
                  <w:r>
                    <w:rPr>
                      <w:rFonts w:asciiTheme="minorHAnsi" w:hAnsiTheme="minorHAnsi" w:cstheme="minorHAnsi"/>
                    </w:rPr>
                    <w:t>dzierżawy) zakupu i wymiany podzielników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AC93C82" w14:textId="5B8214A3" w:rsidR="00E7180B" w:rsidRPr="00F601E8" w:rsidRDefault="00965930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991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5230D4A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C17CFE" w14:textId="76B05301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</w:t>
                  </w:r>
                  <w:r w:rsidR="00253CD2"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5E4DD17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8027368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1120B29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7180B" w:rsidRPr="00C50101" w14:paraId="066D3A66" w14:textId="77777777" w:rsidTr="00253CD2">
              <w:trPr>
                <w:trHeight w:val="616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38DEA22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2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5BCF19" w14:textId="45AECE42" w:rsidR="00E7180B" w:rsidRDefault="007F4730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Roczny k</w:t>
                  </w:r>
                  <w:r w:rsidR="00E7180B">
                    <w:rPr>
                      <w:rFonts w:asciiTheme="minorHAnsi" w:hAnsiTheme="minorHAnsi" w:cstheme="minorHAnsi"/>
                    </w:rPr>
                    <w:t>oszt rozliczenia ogrzewania w budynkach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24ED7D" w14:textId="576A610E" w:rsidR="00E7180B" w:rsidRPr="00F601E8" w:rsidRDefault="00965930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991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B7B48C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96140F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48C5BF1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AFF3E1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2BFBF1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7180B" w:rsidRPr="00C50101" w14:paraId="2D27E261" w14:textId="77777777" w:rsidTr="00253CD2">
              <w:trPr>
                <w:trHeight w:val="727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661979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3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EBF633" w14:textId="420EFD5B" w:rsidR="00E7180B" w:rsidRDefault="0045555A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Zapewnienie odczytów zdalnych (na żądanie, do 12 razy w trakcie roku)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150C1B2" w14:textId="3BE47AC4" w:rsidR="00E7180B" w:rsidRDefault="00965930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991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22381DD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9B79A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C457CC0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0CFC644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DF5E391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7180B" w:rsidRPr="00C50101" w14:paraId="241D2355" w14:textId="77777777" w:rsidTr="00253CD2">
              <w:trPr>
                <w:trHeight w:val="1098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E247F9F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4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940F58B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Inne koszty roczne związane z obsługą podzielników**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895DD" w14:textId="00BE2586" w:rsidR="00E7180B" w:rsidRDefault="00965930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991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639F3E2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84E1293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10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B536A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72BE452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9E2FD53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7180B" w:rsidRPr="00C50101" w14:paraId="5D9F1B56" w14:textId="77777777" w:rsidTr="00253CD2">
              <w:trPr>
                <w:trHeight w:val="1485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CE146FA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5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6CA928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</w:rPr>
                  </w:pPr>
                  <w:r>
                    <w:rPr>
                      <w:rFonts w:asciiTheme="minorHAnsi" w:hAnsiTheme="minorHAnsi" w:cstheme="minorHAnsi"/>
                    </w:rPr>
                    <w:t>Pozostałe koszty jednorazowe związane z realizacją umowy***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8A23030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1F4DF2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FE12B5" w14:textId="77777777" w:rsidR="00E7180B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  <w:t>1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62082C5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459150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FE48A6B" w14:textId="77777777" w:rsidR="00E7180B" w:rsidRPr="00F601E8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2"/>
                      <w:szCs w:val="22"/>
                      <w:lang w:eastAsia="pl-PL"/>
                    </w:rPr>
                  </w:pPr>
                </w:p>
              </w:tc>
            </w:tr>
            <w:tr w:rsidR="00E7180B" w:rsidRPr="00C50101" w14:paraId="5F2CE91E" w14:textId="77777777" w:rsidTr="00253CD2">
              <w:trPr>
                <w:trHeight w:val="615"/>
              </w:trPr>
              <w:tc>
                <w:tcPr>
                  <w:tcW w:w="43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BE8A4BC" w14:textId="77777777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  <w:t>6</w:t>
                  </w:r>
                </w:p>
              </w:tc>
              <w:tc>
                <w:tcPr>
                  <w:tcW w:w="184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70488C0" w14:textId="77777777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</w:pPr>
                  <w:r w:rsidRPr="00C50101">
                    <w:rPr>
                      <w:rFonts w:asciiTheme="minorHAnsi" w:hAnsiTheme="minorHAnsi" w:cstheme="minorHAnsi"/>
                      <w:b/>
                      <w:bCs/>
                      <w:lang w:eastAsia="pl-PL"/>
                    </w:rPr>
                    <w:t>Razem (Z1)</w:t>
                  </w:r>
                </w:p>
              </w:tc>
              <w:tc>
                <w:tcPr>
                  <w:tcW w:w="127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3FF2064" w14:textId="77777777" w:rsidR="00E7180B" w:rsidRPr="00E90B24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E90B24"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1129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8A72B8" w14:textId="77777777" w:rsidR="00E7180B" w:rsidRPr="00E90B24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  <w:r w:rsidRPr="00E90B24"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855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35FE73E" w14:textId="77777777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1127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1370CAB" w14:textId="77777777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sz w:val="20"/>
                      <w:szCs w:val="20"/>
                      <w:lang w:eastAsia="pl-PL"/>
                    </w:rPr>
                  </w:pPr>
                </w:p>
              </w:tc>
              <w:tc>
                <w:tcPr>
                  <w:tcW w:w="89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EDB91D" w14:textId="77777777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</w:pPr>
                  <w:r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  <w:t>X</w:t>
                  </w:r>
                </w:p>
              </w:tc>
              <w:tc>
                <w:tcPr>
                  <w:tcW w:w="1359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E361D4" w14:textId="77777777" w:rsidR="00E7180B" w:rsidRPr="00C50101" w:rsidRDefault="00E7180B" w:rsidP="00953A69">
                  <w:pPr>
                    <w:framePr w:hSpace="141" w:wrap="around" w:vAnchor="text" w:hAnchor="margin" w:x="-150" w:y="1"/>
                    <w:suppressAutoHyphens w:val="0"/>
                    <w:jc w:val="center"/>
                    <w:rPr>
                      <w:rFonts w:asciiTheme="minorHAnsi" w:hAnsiTheme="minorHAnsi" w:cstheme="minorHAnsi"/>
                      <w:bCs/>
                      <w:sz w:val="20"/>
                      <w:szCs w:val="20"/>
                      <w:lang w:eastAsia="pl-PL"/>
                    </w:rPr>
                  </w:pPr>
                </w:p>
              </w:tc>
            </w:tr>
          </w:tbl>
          <w:p w14:paraId="0B779FEF" w14:textId="34796D2C" w:rsidR="00F03191" w:rsidRDefault="00F03191" w:rsidP="00F03191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należy wpisać </w:t>
            </w: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cen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ę</w:t>
            </w: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netto w pierwszym roku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zakupu i </w:t>
            </w:r>
            <w:r w:rsidRPr="007D448D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obsługi. W umowie będą zawarte klauzule dot. rocznej waloryzacji ceny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dla usług. Poza poz. </w:t>
            </w:r>
            <w:r w:rsidR="0045555A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nr 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5 należy wpisać cenę przypadającą na jeden podzielnik. </w:t>
            </w:r>
          </w:p>
          <w:p w14:paraId="073F5AEF" w14:textId="77777777" w:rsidR="00F03191" w:rsidRPr="00E7180B" w:rsidRDefault="00F03191" w:rsidP="00F03191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**Koszty usług związane z zakupem, demontażem, montażem, inwentaryzacją i innymi kosztami określonymi w opisie przedmiotu </w:t>
            </w: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zamówienia z wyjątkiem określonych w pkt. 2-5</w:t>
            </w:r>
          </w:p>
          <w:p w14:paraId="249044C3" w14:textId="77777777" w:rsidR="00F03191" w:rsidRPr="00E7180B" w:rsidRDefault="00F03191" w:rsidP="00F03191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***pozostałe koszty nieobjęte w pkt. 1-3 związane z obsługa podzielników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 W przypadku braku wpisać 0,00zł.</w:t>
            </w:r>
          </w:p>
          <w:p w14:paraId="30B16E1A" w14:textId="56074921" w:rsidR="005F5B8D" w:rsidRPr="00E73662" w:rsidRDefault="00F03191" w:rsidP="00E73662">
            <w:pPr>
              <w:shd w:val="clear" w:color="auto" w:fill="FFFFFF"/>
              <w:jc w:val="both"/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</w:pPr>
            <w:r w:rsidRPr="00E7180B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****pozostałe koszty jednorazowe związane z obsługą podzielników.</w:t>
            </w:r>
            <w:r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 W przypadku braku wpisać 0,00zł.</w:t>
            </w:r>
            <w:r w:rsidR="005F5B8D" w:rsidRPr="00C50101">
              <w:rPr>
                <w:rFonts w:asciiTheme="minorHAnsi" w:hAnsiTheme="minorHAnsi" w:cstheme="minorHAnsi"/>
              </w:rPr>
              <w:t xml:space="preserve">                                               </w:t>
            </w:r>
            <w:r w:rsidR="005F5B8D" w:rsidRPr="00C50101">
              <w:rPr>
                <w:rFonts w:asciiTheme="minorHAnsi" w:hAnsiTheme="minorHAnsi" w:cstheme="minorHAnsi"/>
              </w:rPr>
              <w:tab/>
            </w:r>
          </w:p>
        </w:tc>
      </w:tr>
      <w:tr w:rsidR="00467701" w:rsidRPr="00C50101" w14:paraId="38B53A99" w14:textId="77777777" w:rsidTr="00E73662">
        <w:trPr>
          <w:trHeight w:val="459"/>
          <w:tblCellSpacing w:w="0" w:type="dxa"/>
        </w:trPr>
        <w:tc>
          <w:tcPr>
            <w:tcW w:w="2461" w:type="pct"/>
            <w:gridSpan w:val="3"/>
            <w:tcBorders>
              <w:top w:val="outset" w:sz="6" w:space="0" w:color="00000A"/>
              <w:bottom w:val="outset" w:sz="6" w:space="0" w:color="00000A"/>
              <w:right w:val="outset" w:sz="6" w:space="0" w:color="00000A"/>
            </w:tcBorders>
            <w:shd w:val="clear" w:color="auto" w:fill="FFFFFF"/>
          </w:tcPr>
          <w:p w14:paraId="38BEBB2D" w14:textId="01009A3F" w:rsidR="00467701" w:rsidRPr="00C50101" w:rsidRDefault="00467701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  <w:b/>
                <w:bCs/>
              </w:rPr>
            </w:pPr>
            <w:r w:rsidRPr="00C50101">
              <w:rPr>
                <w:rFonts w:asciiTheme="minorHAnsi" w:hAnsiTheme="minorHAnsi" w:cstheme="minorHAnsi"/>
                <w:b/>
                <w:bCs/>
              </w:rPr>
              <w:lastRenderedPageBreak/>
              <w:t xml:space="preserve">Okres </w:t>
            </w:r>
            <w:r w:rsidR="00E7180B">
              <w:rPr>
                <w:rFonts w:asciiTheme="minorHAnsi" w:hAnsiTheme="minorHAnsi" w:cstheme="minorHAnsi"/>
                <w:b/>
                <w:bCs/>
              </w:rPr>
              <w:t>realizacji zgłoszeń serwisowych</w:t>
            </w:r>
            <w:r w:rsidR="00F03191">
              <w:rPr>
                <w:rFonts w:asciiTheme="minorHAnsi" w:hAnsiTheme="minorHAnsi" w:cstheme="minorHAnsi"/>
                <w:b/>
                <w:bCs/>
              </w:rPr>
              <w:t xml:space="preserve"> </w:t>
            </w:r>
            <w:r w:rsidR="00F03191">
              <w:rPr>
                <w:rFonts w:asciiTheme="minorHAnsi" w:hAnsiTheme="minorHAnsi" w:cstheme="minorHAnsi"/>
                <w:b/>
                <w:bCs/>
              </w:rPr>
              <w:br/>
              <w:t>w dniach roboczych</w:t>
            </w:r>
            <w:r w:rsidR="00E7180B">
              <w:rPr>
                <w:rFonts w:asciiTheme="minorHAnsi" w:hAnsiTheme="minorHAnsi" w:cstheme="minorHAnsi"/>
                <w:b/>
                <w:bCs/>
              </w:rPr>
              <w:t xml:space="preserve"> </w:t>
            </w:r>
          </w:p>
        </w:tc>
        <w:tc>
          <w:tcPr>
            <w:tcW w:w="2539" w:type="pct"/>
            <w:gridSpan w:val="3"/>
            <w:tcBorders>
              <w:top w:val="outset" w:sz="6" w:space="0" w:color="00000A"/>
              <w:left w:val="outset" w:sz="6" w:space="0" w:color="00000A"/>
              <w:bottom w:val="outset" w:sz="6" w:space="0" w:color="00000A"/>
            </w:tcBorders>
            <w:shd w:val="clear" w:color="auto" w:fill="FFFFFF"/>
          </w:tcPr>
          <w:p w14:paraId="081F6D6A" w14:textId="77777777" w:rsidR="00467701" w:rsidRPr="00C50101" w:rsidRDefault="00467701" w:rsidP="007D448D">
            <w:pPr>
              <w:shd w:val="clear" w:color="auto" w:fill="FFFFFF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95D72D" w14:textId="77777777" w:rsidR="005F5B8D" w:rsidRPr="00C50101" w:rsidRDefault="005F5B8D" w:rsidP="00527E56">
      <w:pPr>
        <w:pStyle w:val="Nagwek2"/>
        <w:numPr>
          <w:ilvl w:val="0"/>
          <w:numId w:val="0"/>
        </w:numPr>
        <w:spacing w:before="0"/>
        <w:jc w:val="both"/>
        <w:rPr>
          <w:rFonts w:asciiTheme="minorHAnsi" w:hAnsiTheme="minorHAnsi" w:cstheme="minorHAnsi"/>
          <w:b w:val="0"/>
          <w:bCs w:val="0"/>
          <w:sz w:val="18"/>
          <w:szCs w:val="18"/>
        </w:rPr>
      </w:pPr>
      <w:r w:rsidRPr="00C50101">
        <w:rPr>
          <w:rFonts w:asciiTheme="minorHAnsi" w:hAnsiTheme="minorHAnsi" w:cstheme="minorHAnsi"/>
          <w:b w:val="0"/>
          <w:bCs w:val="0"/>
          <w:sz w:val="18"/>
          <w:szCs w:val="18"/>
        </w:rPr>
        <w:t>* Niepotrzebne skreślić</w:t>
      </w:r>
    </w:p>
    <w:p w14:paraId="086BE95D" w14:textId="77777777" w:rsidR="00F14964" w:rsidRPr="00C50101" w:rsidRDefault="00F14964" w:rsidP="00F14964">
      <w:pPr>
        <w:rPr>
          <w:rFonts w:asciiTheme="minorHAnsi" w:hAnsiTheme="minorHAnsi" w:cstheme="minorHAnsi"/>
        </w:rPr>
      </w:pPr>
    </w:p>
    <w:p w14:paraId="6043A825" w14:textId="77777777" w:rsidR="005F5B8D" w:rsidRPr="00C50101" w:rsidRDefault="005F5B8D" w:rsidP="009E12E6">
      <w:pPr>
        <w:pStyle w:val="Nagwek2"/>
        <w:numPr>
          <w:ilvl w:val="0"/>
          <w:numId w:val="0"/>
        </w:numPr>
        <w:spacing w:before="0"/>
        <w:jc w:val="both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color w:val="00000A"/>
          <w:sz w:val="24"/>
          <w:szCs w:val="24"/>
        </w:rPr>
        <w:t>Oświadczenia Wykonawcy:</w:t>
      </w:r>
    </w:p>
    <w:p w14:paraId="1E968DF4" w14:textId="77777777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>Oświadczamy, że zapoznaliśmy się z Zapytaniem Ofertowym oraz jego Załącznikami, nie wnosimy do nich żadnych zastrzeżeń i przyjmujemy warunki w nich zawarte, a także uzyskaliśmy konieczne informacje do przygotowania oferty.</w:t>
      </w:r>
    </w:p>
    <w:p w14:paraId="6CF2258D" w14:textId="6F5462B3" w:rsidR="00F03191" w:rsidRDefault="00F03191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 xml:space="preserve">Oświadczamy że </w:t>
      </w:r>
      <w:r w:rsidR="00953A69">
        <w:rPr>
          <w:rFonts w:asciiTheme="minorHAnsi" w:hAnsiTheme="minorHAnsi" w:cstheme="minorHAnsi"/>
          <w:sz w:val="24"/>
          <w:szCs w:val="24"/>
        </w:rPr>
        <w:t xml:space="preserve">zrealizujemy umowę zgodnie </w:t>
      </w:r>
      <w:r>
        <w:rPr>
          <w:rFonts w:asciiTheme="minorHAnsi" w:hAnsiTheme="minorHAnsi" w:cstheme="minorHAnsi"/>
          <w:sz w:val="24"/>
          <w:szCs w:val="24"/>
        </w:rPr>
        <w:t xml:space="preserve">z warunkami określonymi we wzorze umowy </w:t>
      </w:r>
      <w:r w:rsidR="00953A69">
        <w:rPr>
          <w:rFonts w:asciiTheme="minorHAnsi" w:hAnsiTheme="minorHAnsi" w:cstheme="minorHAnsi"/>
          <w:sz w:val="24"/>
          <w:szCs w:val="24"/>
        </w:rPr>
        <w:t>który załączamy do oferty</w:t>
      </w:r>
    </w:p>
    <w:p w14:paraId="10D07C72" w14:textId="28AACFDB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 xml:space="preserve">Składana przez nas Oferta </w:t>
      </w:r>
      <w:r w:rsidR="00953A69">
        <w:rPr>
          <w:rFonts w:asciiTheme="minorHAnsi" w:hAnsiTheme="minorHAnsi" w:cstheme="minorHAnsi"/>
          <w:sz w:val="24"/>
          <w:szCs w:val="24"/>
        </w:rPr>
        <w:t xml:space="preserve">jak i umowa </w:t>
      </w:r>
      <w:r w:rsidRPr="00C50101">
        <w:rPr>
          <w:rFonts w:asciiTheme="minorHAnsi" w:hAnsiTheme="minorHAnsi" w:cstheme="minorHAnsi"/>
          <w:sz w:val="24"/>
          <w:szCs w:val="24"/>
        </w:rPr>
        <w:t>zawiera wszystkie elementy określone w Zapytaniu Ofertowym i Załącznikach.</w:t>
      </w:r>
    </w:p>
    <w:p w14:paraId="2942DABC" w14:textId="77777777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>Zobowiązujemy się do realizacji zamówienia zgodnie z treścią zapytania ofertowego i jego Załącznikami, gwarantujemy wykonanie wszystkich jego postanowień.</w:t>
      </w:r>
    </w:p>
    <w:p w14:paraId="04CE366B" w14:textId="77777777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>Oświadczamy, że cena podana w ofercie obejmuje wszystkie koszty związane z realizacją przedmiotu zamówienia oraz spełnia warunki i wytyczne określone przez Zamawiającego.</w:t>
      </w:r>
    </w:p>
    <w:p w14:paraId="760A4B5C" w14:textId="68DEB599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 xml:space="preserve">Oświadczamy, że oferowane komponenty objęte są gwarancjami zgodnymi </w:t>
      </w:r>
      <w:r w:rsidR="00F03191">
        <w:rPr>
          <w:rFonts w:asciiTheme="minorHAnsi" w:hAnsiTheme="minorHAnsi" w:cstheme="minorHAnsi"/>
          <w:sz w:val="24"/>
          <w:szCs w:val="24"/>
        </w:rPr>
        <w:br/>
      </w:r>
      <w:r w:rsidRPr="00C50101">
        <w:rPr>
          <w:rFonts w:asciiTheme="minorHAnsi" w:hAnsiTheme="minorHAnsi" w:cstheme="minorHAnsi"/>
          <w:sz w:val="24"/>
          <w:szCs w:val="24"/>
        </w:rPr>
        <w:t xml:space="preserve">z wymaganiami określonymi w Zapytaniu Ofertowym, a proponowany przez nas okres rękojmi na wykonane prace montażowe oraz działanie kompletnej instalacji wynosi </w:t>
      </w:r>
      <w:r w:rsidR="00F03191">
        <w:rPr>
          <w:rFonts w:asciiTheme="minorHAnsi" w:hAnsiTheme="minorHAnsi" w:cstheme="minorHAnsi"/>
          <w:sz w:val="24"/>
          <w:szCs w:val="24"/>
        </w:rPr>
        <w:t xml:space="preserve">…….. </w:t>
      </w:r>
      <w:r w:rsidRPr="00C50101">
        <w:rPr>
          <w:rFonts w:asciiTheme="minorHAnsi" w:hAnsiTheme="minorHAnsi" w:cstheme="minorHAnsi"/>
          <w:sz w:val="24"/>
          <w:szCs w:val="24"/>
        </w:rPr>
        <w:t>miesięcy.</w:t>
      </w:r>
    </w:p>
    <w:p w14:paraId="03F9F3E0" w14:textId="77777777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>W przypadku uznania naszej oferty za najkorzystniejszą zobowiązuję (zobowiązujemy) się zawrzeć umowę w miejscu i terminie wskazanym przez Zamawiającego.</w:t>
      </w:r>
    </w:p>
    <w:p w14:paraId="270D77C6" w14:textId="77777777" w:rsidR="005F5B8D" w:rsidRPr="00C50101" w:rsidRDefault="005F5B8D" w:rsidP="00F03191">
      <w:pPr>
        <w:pStyle w:val="NormalnyWeb"/>
        <w:numPr>
          <w:ilvl w:val="0"/>
          <w:numId w:val="9"/>
        </w:numPr>
        <w:suppressAutoHyphens w:val="0"/>
        <w:autoSpaceDN w:val="0"/>
        <w:spacing w:before="0" w:after="0"/>
        <w:ind w:left="426" w:hanging="425"/>
        <w:rPr>
          <w:rFonts w:asciiTheme="minorHAnsi" w:hAnsiTheme="minorHAnsi" w:cstheme="minorHAnsi"/>
          <w:sz w:val="24"/>
          <w:szCs w:val="24"/>
        </w:rPr>
      </w:pPr>
      <w:r w:rsidRPr="00C50101">
        <w:rPr>
          <w:rFonts w:asciiTheme="minorHAnsi" w:hAnsiTheme="minorHAnsi" w:cstheme="minorHAnsi"/>
          <w:sz w:val="24"/>
          <w:szCs w:val="24"/>
        </w:rPr>
        <w:t>Pod groźbą odpowiedzialności karnej oświadczamy, iż załączone do oferty dokumenty opisują stan faktyczny i prawny, aktualny na dzień otwarcia ofert</w:t>
      </w:r>
      <w:r w:rsidR="00467701" w:rsidRPr="00C50101">
        <w:rPr>
          <w:rFonts w:asciiTheme="minorHAnsi" w:hAnsiTheme="minorHAnsi" w:cstheme="minorHAnsi"/>
          <w:sz w:val="24"/>
          <w:szCs w:val="24"/>
        </w:rPr>
        <w:t>.</w:t>
      </w:r>
    </w:p>
    <w:p w14:paraId="27A67258" w14:textId="77777777" w:rsidR="0060431A" w:rsidRPr="00C50101" w:rsidRDefault="0060431A" w:rsidP="00AA0DE3">
      <w:pPr>
        <w:pStyle w:val="Akapitzlist"/>
        <w:suppressAutoHyphens w:val="0"/>
        <w:ind w:left="0"/>
        <w:contextualSpacing/>
        <w:rPr>
          <w:rFonts w:asciiTheme="minorHAnsi" w:hAnsiTheme="minorHAnsi" w:cstheme="minorHAnsi"/>
          <w:b/>
          <w:i/>
          <w:u w:val="single"/>
          <w:lang w:eastAsia="pl-PL"/>
        </w:rPr>
      </w:pPr>
    </w:p>
    <w:p w14:paraId="377D5084" w14:textId="77777777" w:rsidR="005F5B8D" w:rsidRPr="00C50101" w:rsidRDefault="005F5B8D" w:rsidP="00AA0DE3">
      <w:pPr>
        <w:pStyle w:val="Akapitzlist"/>
        <w:suppressAutoHyphens w:val="0"/>
        <w:ind w:left="0"/>
        <w:contextualSpacing/>
        <w:rPr>
          <w:rFonts w:asciiTheme="minorHAnsi" w:hAnsiTheme="minorHAnsi" w:cstheme="minorHAnsi"/>
          <w:b/>
          <w:i/>
          <w:u w:val="single"/>
          <w:lang w:eastAsia="pl-PL"/>
        </w:rPr>
      </w:pPr>
      <w:r w:rsidRPr="00C50101">
        <w:rPr>
          <w:rFonts w:asciiTheme="minorHAnsi" w:hAnsiTheme="minorHAnsi" w:cstheme="minorHAnsi"/>
          <w:b/>
          <w:i/>
          <w:u w:val="single"/>
          <w:lang w:eastAsia="pl-PL"/>
        </w:rPr>
        <w:t>Załączniki:</w:t>
      </w:r>
    </w:p>
    <w:p w14:paraId="044FA725" w14:textId="5702894C" w:rsidR="005F5B8D" w:rsidRPr="00423874" w:rsidRDefault="00F03191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Załącznik nr </w:t>
      </w:r>
      <w:r w:rsidR="00E51AFE">
        <w:rPr>
          <w:rFonts w:asciiTheme="minorHAnsi" w:hAnsiTheme="minorHAnsi" w:cstheme="minorHAnsi"/>
          <w:sz w:val="22"/>
          <w:szCs w:val="18"/>
          <w:lang w:eastAsia="pl-PL"/>
        </w:rPr>
        <w:t>3</w:t>
      </w: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 - </w:t>
      </w:r>
      <w:r w:rsidR="005F5B8D" w:rsidRPr="00423874">
        <w:rPr>
          <w:rFonts w:asciiTheme="minorHAnsi" w:hAnsiTheme="minorHAnsi" w:cstheme="minorHAnsi"/>
          <w:sz w:val="22"/>
          <w:szCs w:val="18"/>
          <w:lang w:eastAsia="pl-PL"/>
        </w:rPr>
        <w:t>Oświadczenie o spełnianiu warunków udziału w postępowaniu.</w:t>
      </w:r>
    </w:p>
    <w:p w14:paraId="7ECBE4E5" w14:textId="71E93549" w:rsidR="005F5B8D" w:rsidRPr="00423874" w:rsidRDefault="00F03191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Załącznik nr </w:t>
      </w:r>
      <w:r w:rsidR="00E51AFE">
        <w:rPr>
          <w:rFonts w:asciiTheme="minorHAnsi" w:hAnsiTheme="minorHAnsi" w:cstheme="minorHAnsi"/>
          <w:sz w:val="22"/>
          <w:szCs w:val="18"/>
          <w:lang w:eastAsia="pl-PL"/>
        </w:rPr>
        <w:t>4</w:t>
      </w: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 – wykaz wykonanych prac</w:t>
      </w:r>
    </w:p>
    <w:p w14:paraId="0C758A44" w14:textId="77777777" w:rsidR="00E51AFE" w:rsidRDefault="00E51AFE" w:rsidP="00E51AFE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Załącznik nr </w:t>
      </w:r>
      <w:r>
        <w:rPr>
          <w:rFonts w:asciiTheme="minorHAnsi" w:hAnsiTheme="minorHAnsi" w:cstheme="minorHAnsi"/>
          <w:sz w:val="22"/>
          <w:szCs w:val="18"/>
          <w:lang w:eastAsia="pl-PL"/>
        </w:rPr>
        <w:t>5</w:t>
      </w: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 – oświadczenie i niekaralności</w:t>
      </w:r>
    </w:p>
    <w:p w14:paraId="71275DC8" w14:textId="77777777" w:rsidR="00746487" w:rsidRDefault="00746487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Załącznik nr </w:t>
      </w:r>
      <w:r>
        <w:rPr>
          <w:rFonts w:asciiTheme="minorHAnsi" w:hAnsiTheme="minorHAnsi" w:cstheme="minorHAnsi"/>
          <w:sz w:val="22"/>
          <w:szCs w:val="18"/>
          <w:lang w:eastAsia="pl-PL"/>
        </w:rPr>
        <w:t>6</w:t>
      </w:r>
      <w:r w:rsidRPr="00423874">
        <w:rPr>
          <w:rFonts w:asciiTheme="minorHAnsi" w:hAnsiTheme="minorHAnsi" w:cstheme="minorHAnsi"/>
          <w:sz w:val="22"/>
          <w:szCs w:val="18"/>
          <w:lang w:eastAsia="pl-PL"/>
        </w:rPr>
        <w:t xml:space="preserve"> - oświadczenie o braku powiązań osobowych/kapitałowych z Zamawiającym.</w:t>
      </w:r>
    </w:p>
    <w:p w14:paraId="23FF9D69" w14:textId="76E603A9" w:rsidR="00F03191" w:rsidRPr="00423874" w:rsidRDefault="00F03191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>Załącznik nr 7 – informacja o podwykonawcach (jeśli dotyczy)</w:t>
      </w:r>
    </w:p>
    <w:p w14:paraId="60E5D1C8" w14:textId="77F27CF6" w:rsidR="00F03191" w:rsidRPr="00423874" w:rsidRDefault="00F03191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>Załącznik nr 8 – informacja o wykonaniu prac własnymi siłami</w:t>
      </w:r>
    </w:p>
    <w:p w14:paraId="74205726" w14:textId="77777777" w:rsidR="00423874" w:rsidRPr="00423874" w:rsidRDefault="00423874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>Załącznik nr 9 – klauzula informacyjna</w:t>
      </w:r>
    </w:p>
    <w:p w14:paraId="02104941" w14:textId="639EB8B5" w:rsidR="00E73662" w:rsidRDefault="00E73662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>
        <w:rPr>
          <w:rFonts w:asciiTheme="minorHAnsi" w:hAnsiTheme="minorHAnsi" w:cstheme="minorHAnsi"/>
          <w:sz w:val="22"/>
          <w:szCs w:val="18"/>
          <w:lang w:eastAsia="pl-PL"/>
        </w:rPr>
        <w:t>Przykładowy sugerowany regulamin rozliczania energii cieplnej w lokalach.</w:t>
      </w:r>
    </w:p>
    <w:p w14:paraId="372818BA" w14:textId="30D36ADF" w:rsidR="00953A69" w:rsidRPr="00423874" w:rsidRDefault="00953A69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>
        <w:rPr>
          <w:rFonts w:asciiTheme="minorHAnsi" w:hAnsiTheme="minorHAnsi" w:cstheme="minorHAnsi"/>
          <w:sz w:val="22"/>
          <w:szCs w:val="18"/>
          <w:lang w:eastAsia="pl-PL"/>
        </w:rPr>
        <w:t xml:space="preserve">Proponowany </w:t>
      </w:r>
      <w:r w:rsidR="00746487">
        <w:rPr>
          <w:rFonts w:asciiTheme="minorHAnsi" w:hAnsiTheme="minorHAnsi" w:cstheme="minorHAnsi"/>
          <w:sz w:val="22"/>
          <w:szCs w:val="18"/>
          <w:lang w:eastAsia="pl-PL"/>
        </w:rPr>
        <w:t xml:space="preserve">przez Wykonawcę </w:t>
      </w:r>
      <w:r>
        <w:rPr>
          <w:rFonts w:asciiTheme="minorHAnsi" w:hAnsiTheme="minorHAnsi" w:cstheme="minorHAnsi"/>
          <w:sz w:val="22"/>
          <w:szCs w:val="18"/>
          <w:lang w:eastAsia="pl-PL"/>
        </w:rPr>
        <w:t xml:space="preserve">wzór umowy na montaż oraz obsługę systemu w okresie 10 lat. </w:t>
      </w:r>
    </w:p>
    <w:p w14:paraId="6F1916B5" w14:textId="77777777" w:rsidR="005F5B8D" w:rsidRPr="00423874" w:rsidRDefault="005F5B8D" w:rsidP="0042387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  <w:lang w:eastAsia="pl-PL"/>
        </w:rPr>
      </w:pPr>
      <w:r w:rsidRPr="00423874">
        <w:rPr>
          <w:rFonts w:asciiTheme="minorHAnsi" w:hAnsiTheme="minorHAnsi" w:cstheme="minorHAnsi"/>
          <w:sz w:val="22"/>
          <w:szCs w:val="18"/>
          <w:lang w:eastAsia="pl-PL"/>
        </w:rPr>
        <w:t>Specyfikacja techniczna potwierdzająca wymagane parametry techniczne.</w:t>
      </w:r>
    </w:p>
    <w:p w14:paraId="3B06FB53" w14:textId="4EBE7A5E" w:rsidR="00F14964" w:rsidRPr="00423874" w:rsidRDefault="005F5B8D" w:rsidP="00F14964">
      <w:pPr>
        <w:pStyle w:val="Akapitzlist"/>
        <w:numPr>
          <w:ilvl w:val="0"/>
          <w:numId w:val="11"/>
        </w:numPr>
        <w:suppressAutoHyphens w:val="0"/>
        <w:contextualSpacing/>
        <w:jc w:val="both"/>
        <w:rPr>
          <w:rFonts w:asciiTheme="minorHAnsi" w:hAnsiTheme="minorHAnsi" w:cstheme="minorHAnsi"/>
          <w:sz w:val="22"/>
          <w:szCs w:val="18"/>
        </w:rPr>
      </w:pPr>
      <w:r w:rsidRPr="00423874">
        <w:rPr>
          <w:rFonts w:asciiTheme="minorHAnsi" w:hAnsiTheme="minorHAnsi" w:cstheme="minorHAnsi"/>
          <w:sz w:val="22"/>
          <w:szCs w:val="18"/>
        </w:rPr>
        <w:t>Pełnomocnictwo potwierdzające posiadanie umocowania do podpisania oferty (jeśli uprawnienie do podpisania oferty nie wynika z dokumentów rejestrowych)</w:t>
      </w:r>
      <w:r w:rsidRPr="00423874">
        <w:rPr>
          <w:rFonts w:asciiTheme="minorHAnsi" w:hAnsiTheme="minorHAnsi" w:cstheme="minorHAnsi"/>
          <w:sz w:val="22"/>
          <w:szCs w:val="18"/>
          <w:vertAlign w:val="superscript"/>
        </w:rPr>
        <w:t>1</w:t>
      </w:r>
    </w:p>
    <w:p w14:paraId="48DFE11D" w14:textId="77777777" w:rsidR="005F5B8D" w:rsidRPr="00C50101" w:rsidRDefault="005F5B8D" w:rsidP="00AA0DE3">
      <w:pPr>
        <w:suppressAutoHyphens w:val="0"/>
        <w:contextualSpacing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4FCBEDBA" w14:textId="77777777" w:rsidR="005F5B8D" w:rsidRPr="00C50101" w:rsidRDefault="005F5B8D" w:rsidP="00AA0DE3">
      <w:pPr>
        <w:suppressAutoHyphens w:val="0"/>
        <w:contextualSpacing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0B4045A8" w14:textId="77777777" w:rsidR="005F5B8D" w:rsidRPr="00C50101" w:rsidRDefault="005F5B8D" w:rsidP="00AA0DE3">
      <w:pPr>
        <w:suppressAutoHyphens w:val="0"/>
        <w:contextualSpacing/>
        <w:rPr>
          <w:rFonts w:asciiTheme="minorHAnsi" w:hAnsiTheme="minorHAnsi" w:cstheme="minorHAnsi"/>
          <w:b/>
          <w:bCs/>
          <w:i/>
          <w:iCs/>
          <w:sz w:val="16"/>
          <w:szCs w:val="16"/>
        </w:rPr>
      </w:pPr>
    </w:p>
    <w:p w14:paraId="3BBD0404" w14:textId="34F0FB9F" w:rsidR="005F5B8D" w:rsidRPr="00423874" w:rsidRDefault="00423874" w:rsidP="00AA0DE3">
      <w:pPr>
        <w:suppressAutoHyphens w:val="0"/>
        <w:contextualSpacing/>
        <w:rPr>
          <w:rFonts w:asciiTheme="minorHAnsi" w:hAnsiTheme="minorHAnsi" w:cstheme="minorHAnsi"/>
          <w:sz w:val="20"/>
          <w:szCs w:val="20"/>
          <w:lang w:eastAsia="pl-PL"/>
        </w:rPr>
      </w:pPr>
      <w:r w:rsidRPr="00423874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</w:t>
      </w:r>
      <w:r w:rsidRPr="00423874">
        <w:rPr>
          <w:rFonts w:asciiTheme="minorHAnsi" w:hAnsiTheme="minorHAnsi" w:cstheme="minorHAnsi"/>
          <w:sz w:val="20"/>
          <w:szCs w:val="20"/>
          <w:lang w:eastAsia="pl-PL"/>
        </w:rPr>
        <w:tab/>
      </w:r>
      <w:r w:rsidRPr="00423874">
        <w:rPr>
          <w:rFonts w:asciiTheme="minorHAnsi" w:hAnsiTheme="minorHAnsi" w:cstheme="minorHAnsi"/>
          <w:sz w:val="20"/>
          <w:szCs w:val="20"/>
          <w:lang w:eastAsia="pl-PL"/>
        </w:rPr>
        <w:tab/>
      </w:r>
      <w:r>
        <w:rPr>
          <w:rFonts w:asciiTheme="minorHAnsi" w:hAnsiTheme="minorHAnsi" w:cstheme="minorHAnsi"/>
          <w:sz w:val="20"/>
          <w:szCs w:val="20"/>
          <w:lang w:eastAsia="pl-PL"/>
        </w:rPr>
        <w:tab/>
      </w:r>
      <w:r>
        <w:rPr>
          <w:rFonts w:asciiTheme="minorHAnsi" w:hAnsiTheme="minorHAnsi" w:cstheme="minorHAnsi"/>
          <w:sz w:val="20"/>
          <w:szCs w:val="20"/>
          <w:lang w:eastAsia="pl-PL"/>
        </w:rPr>
        <w:tab/>
      </w:r>
      <w:r w:rsidR="005F5B8D" w:rsidRPr="00423874">
        <w:rPr>
          <w:rFonts w:asciiTheme="minorHAnsi" w:hAnsiTheme="minorHAnsi" w:cstheme="minorHAnsi"/>
          <w:sz w:val="20"/>
          <w:szCs w:val="20"/>
          <w:lang w:eastAsia="pl-PL"/>
        </w:rPr>
        <w:t>…………………………………………………………………………………….</w:t>
      </w:r>
    </w:p>
    <w:p w14:paraId="4E5FC3D2" w14:textId="7751FD39" w:rsidR="00423874" w:rsidRPr="00423874" w:rsidRDefault="00423874" w:rsidP="00423874">
      <w:pPr>
        <w:rPr>
          <w:rFonts w:asciiTheme="minorHAnsi" w:hAnsiTheme="minorHAnsi" w:cstheme="minorHAnsi"/>
          <w:sz w:val="20"/>
          <w:szCs w:val="20"/>
        </w:rPr>
      </w:pPr>
      <w:r w:rsidRPr="00423874">
        <w:rPr>
          <w:rFonts w:asciiTheme="minorHAnsi" w:hAnsiTheme="minorHAnsi" w:cstheme="minorHAnsi"/>
          <w:sz w:val="20"/>
          <w:szCs w:val="20"/>
        </w:rPr>
        <w:t>Data i podpis</w:t>
      </w:r>
      <w:r>
        <w:rPr>
          <w:rFonts w:asciiTheme="minorHAnsi" w:hAnsiTheme="minorHAnsi" w:cstheme="minorHAnsi"/>
          <w:sz w:val="20"/>
          <w:szCs w:val="20"/>
        </w:rPr>
        <w:t xml:space="preserve"> </w:t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>
        <w:rPr>
          <w:rFonts w:asciiTheme="minorHAnsi" w:hAnsiTheme="minorHAnsi" w:cstheme="minorHAnsi"/>
          <w:sz w:val="20"/>
          <w:szCs w:val="20"/>
        </w:rPr>
        <w:tab/>
      </w:r>
      <w:r w:rsidRPr="00423874">
        <w:rPr>
          <w:rFonts w:asciiTheme="minorHAnsi" w:hAnsiTheme="minorHAnsi" w:cstheme="minorHAnsi"/>
          <w:sz w:val="20"/>
          <w:szCs w:val="20"/>
        </w:rPr>
        <w:t>Imię i Nazwisko osoby upoważnionej do złożenia oferty</w:t>
      </w:r>
      <w:r w:rsidRPr="00423874">
        <w:rPr>
          <w:rStyle w:val="Odwoanieprzypisudolnego"/>
          <w:rFonts w:asciiTheme="minorHAnsi" w:hAnsiTheme="minorHAnsi" w:cstheme="minorHAnsi"/>
          <w:sz w:val="20"/>
          <w:szCs w:val="20"/>
        </w:rPr>
        <w:footnoteReference w:id="1"/>
      </w:r>
    </w:p>
    <w:p w14:paraId="6AA6A6CD" w14:textId="1F6C6C6B" w:rsidR="005F5B8D" w:rsidRPr="00C50101" w:rsidRDefault="005F5B8D" w:rsidP="00713043">
      <w:pPr>
        <w:rPr>
          <w:rFonts w:asciiTheme="minorHAnsi" w:hAnsiTheme="minorHAnsi" w:cstheme="minorHAnsi"/>
        </w:rPr>
      </w:pPr>
    </w:p>
    <w:sectPr w:rsidR="005F5B8D" w:rsidRPr="00C50101" w:rsidSect="009E12E6">
      <w:headerReference w:type="default" r:id="rId7"/>
      <w:footerReference w:type="default" r:id="rId8"/>
      <w:headerReference w:type="first" r:id="rId9"/>
      <w:pgSz w:w="11906" w:h="16838" w:code="9"/>
      <w:pgMar w:top="2126" w:right="1418" w:bottom="567" w:left="1418" w:header="284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A8753F" w14:textId="77777777" w:rsidR="0038621C" w:rsidRDefault="0038621C">
      <w:r>
        <w:separator/>
      </w:r>
    </w:p>
  </w:endnote>
  <w:endnote w:type="continuationSeparator" w:id="0">
    <w:p w14:paraId="7485F1FF" w14:textId="77777777" w:rsidR="0038621C" w:rsidRDefault="00386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notTrueType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2FDEC" w14:textId="77777777" w:rsidR="005F5B8D" w:rsidRPr="00CA0D85" w:rsidRDefault="000A081E">
    <w:pPr>
      <w:pStyle w:val="Stopka"/>
      <w:jc w:val="right"/>
      <w:rPr>
        <w:sz w:val="20"/>
      </w:rPr>
    </w:pPr>
    <w:r w:rsidRPr="00CA0D85">
      <w:rPr>
        <w:sz w:val="20"/>
      </w:rPr>
      <w:fldChar w:fldCharType="begin"/>
    </w:r>
    <w:r w:rsidR="005F5B8D" w:rsidRPr="00CA0D85">
      <w:rPr>
        <w:sz w:val="20"/>
      </w:rPr>
      <w:instrText>PAGE   \* MERGEFORMAT</w:instrText>
    </w:r>
    <w:r w:rsidRPr="00CA0D85">
      <w:rPr>
        <w:sz w:val="20"/>
      </w:rPr>
      <w:fldChar w:fldCharType="separate"/>
    </w:r>
    <w:r w:rsidR="00B87D3F">
      <w:rPr>
        <w:noProof/>
        <w:sz w:val="20"/>
      </w:rPr>
      <w:t>5</w:t>
    </w:r>
    <w:r w:rsidRPr="00CA0D85">
      <w:rPr>
        <w:sz w:val="20"/>
      </w:rPr>
      <w:fldChar w:fldCharType="end"/>
    </w:r>
  </w:p>
  <w:p w14:paraId="34842B5D" w14:textId="77777777" w:rsidR="005F5B8D" w:rsidRDefault="005F5B8D">
    <w:pPr>
      <w:pStyle w:val="Stopka"/>
      <w:ind w:right="360"/>
      <w:rPr>
        <w:i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EA23A2" w14:textId="77777777" w:rsidR="0038621C" w:rsidRDefault="0038621C">
      <w:r>
        <w:separator/>
      </w:r>
    </w:p>
  </w:footnote>
  <w:footnote w:type="continuationSeparator" w:id="0">
    <w:p w14:paraId="7F5C0928" w14:textId="77777777" w:rsidR="0038621C" w:rsidRDefault="0038621C">
      <w:r>
        <w:continuationSeparator/>
      </w:r>
    </w:p>
  </w:footnote>
  <w:footnote w:id="1">
    <w:p w14:paraId="4AE83531" w14:textId="77777777" w:rsidR="00423874" w:rsidRDefault="00423874" w:rsidP="00423874">
      <w:pPr>
        <w:pStyle w:val="Tekstprzypisudolnego"/>
      </w:pPr>
      <w:r w:rsidRPr="00F21044">
        <w:rPr>
          <w:rStyle w:val="Odwoanieprzypisudolnego"/>
        </w:rPr>
        <w:footnoteRef/>
      </w:r>
      <w:r w:rsidRPr="00F21044">
        <w:t xml:space="preserve"> Zgodnie z reprezentacją wynikającą z dokumentów rejestrowych lub na podstawie załączonego do oferty pełnomocnictwa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480946" w14:textId="77777777" w:rsidR="005F5B8D" w:rsidRDefault="005F5B8D" w:rsidP="00C664DA">
    <w:pPr>
      <w:pStyle w:val="Nagwek"/>
      <w:jc w:val="both"/>
      <w:rPr>
        <w:rFonts w:ascii="Verdana" w:hAnsi="Verdana"/>
        <w:sz w:val="16"/>
        <w:szCs w:val="20"/>
        <w:lang w:eastAsia="pl-PL"/>
      </w:rPr>
    </w:pPr>
  </w:p>
  <w:p w14:paraId="4698B7C4" w14:textId="77777777" w:rsidR="005F5B8D" w:rsidRPr="001F7579" w:rsidRDefault="005F5B8D" w:rsidP="00E55623">
    <w:pPr>
      <w:pStyle w:val="Nagwek"/>
      <w:tabs>
        <w:tab w:val="clear" w:pos="9072"/>
        <w:tab w:val="right" w:pos="9356"/>
      </w:tabs>
      <w:ind w:left="-709" w:right="-567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A176B" w14:textId="61FC81DC" w:rsidR="005F5B8D" w:rsidRDefault="000C7D70">
    <w:pPr>
      <w:pStyle w:val="Nagwek"/>
    </w:pPr>
    <w:r w:rsidRPr="00A77D01">
      <w:rPr>
        <w:noProof/>
        <w:lang w:eastAsia="pl-PL"/>
      </w:rPr>
      <w:drawing>
        <wp:inline distT="0" distB="0" distL="0" distR="0" wp14:anchorId="2F0ECF5B" wp14:editId="58FA6FC7">
          <wp:extent cx="5759450" cy="821509"/>
          <wp:effectExtent l="0" t="0" r="0" b="0"/>
          <wp:docPr id="106025496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6025496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8215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Nagwek1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pStyle w:val="Nagwek2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2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823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rFonts w:cs="Times New Roman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  <w:rPr>
        <w:rFonts w:cs="Times New Roman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suff w:val="nothing"/>
      <w:lvlText w:val="%1."/>
      <w:lvlJc w:val="left"/>
      <w:pPr>
        <w:tabs>
          <w:tab w:val="num" w:pos="0"/>
        </w:tabs>
        <w:ind w:left="283" w:hanging="283"/>
      </w:pPr>
      <w:rPr>
        <w:rFonts w:cs="Times New Roman"/>
      </w:rPr>
    </w:lvl>
    <w:lvl w:ilvl="1">
      <w:start w:val="1"/>
      <w:numFmt w:val="decimal"/>
      <w:suff w:val="nothing"/>
      <w:lvlText w:val="%2."/>
      <w:lvlJc w:val="left"/>
      <w:pPr>
        <w:tabs>
          <w:tab w:val="num" w:pos="0"/>
        </w:tabs>
        <w:ind w:left="1560" w:hanging="283"/>
      </w:pPr>
      <w:rPr>
        <w:rFonts w:cs="Times New Roman"/>
      </w:rPr>
    </w:lvl>
    <w:lvl w:ilvl="2">
      <w:start w:val="1"/>
      <w:numFmt w:val="decimal"/>
      <w:suff w:val="nothing"/>
      <w:lvlText w:val="%3."/>
      <w:lvlJc w:val="left"/>
      <w:pPr>
        <w:tabs>
          <w:tab w:val="num" w:pos="0"/>
        </w:tabs>
        <w:ind w:left="850" w:hanging="283"/>
      </w:pPr>
      <w:rPr>
        <w:rFonts w:cs="Times New Roman"/>
        <w:color w:val="auto"/>
      </w:rPr>
    </w:lvl>
    <w:lvl w:ilvl="3">
      <w:start w:val="1"/>
      <w:numFmt w:val="decimal"/>
      <w:suff w:val="nothing"/>
      <w:lvlText w:val="%4."/>
      <w:lvlJc w:val="left"/>
      <w:pPr>
        <w:tabs>
          <w:tab w:val="num" w:pos="0"/>
        </w:tabs>
        <w:ind w:left="1134" w:hanging="283"/>
      </w:pPr>
      <w:rPr>
        <w:rFonts w:cs="Times New Roman"/>
      </w:rPr>
    </w:lvl>
    <w:lvl w:ilvl="4">
      <w:start w:val="1"/>
      <w:numFmt w:val="decimal"/>
      <w:suff w:val="nothing"/>
      <w:lvlText w:val="%5."/>
      <w:lvlJc w:val="left"/>
      <w:pPr>
        <w:tabs>
          <w:tab w:val="num" w:pos="0"/>
        </w:tabs>
        <w:ind w:left="1417" w:hanging="283"/>
      </w:pPr>
      <w:rPr>
        <w:rFonts w:cs="Times New Roman"/>
      </w:rPr>
    </w:lvl>
    <w:lvl w:ilvl="5">
      <w:start w:val="1"/>
      <w:numFmt w:val="decimal"/>
      <w:suff w:val="nothing"/>
      <w:lvlText w:val="%6."/>
      <w:lvlJc w:val="left"/>
      <w:pPr>
        <w:tabs>
          <w:tab w:val="num" w:pos="0"/>
        </w:tabs>
        <w:ind w:left="1701" w:hanging="283"/>
      </w:pPr>
      <w:rPr>
        <w:rFonts w:cs="Times New Roman"/>
      </w:rPr>
    </w:lvl>
    <w:lvl w:ilvl="6">
      <w:start w:val="1"/>
      <w:numFmt w:val="decimal"/>
      <w:suff w:val="nothing"/>
      <w:lvlText w:val="%7."/>
      <w:lvlJc w:val="left"/>
      <w:pPr>
        <w:tabs>
          <w:tab w:val="num" w:pos="0"/>
        </w:tabs>
        <w:ind w:left="1984" w:hanging="283"/>
      </w:pPr>
      <w:rPr>
        <w:rFonts w:cs="Times New Roman"/>
      </w:rPr>
    </w:lvl>
    <w:lvl w:ilvl="7">
      <w:start w:val="1"/>
      <w:numFmt w:val="decimal"/>
      <w:suff w:val="nothing"/>
      <w:lvlText w:val="%8."/>
      <w:lvlJc w:val="left"/>
      <w:pPr>
        <w:tabs>
          <w:tab w:val="num" w:pos="0"/>
        </w:tabs>
        <w:ind w:left="2268" w:hanging="283"/>
      </w:pPr>
      <w:rPr>
        <w:rFonts w:cs="Times New Roman"/>
      </w:rPr>
    </w:lvl>
    <w:lvl w:ilvl="8">
      <w:start w:val="1"/>
      <w:numFmt w:val="decimal"/>
      <w:suff w:val="nothing"/>
      <w:lvlText w:val="%9."/>
      <w:lvlJc w:val="left"/>
      <w:pPr>
        <w:tabs>
          <w:tab w:val="num" w:pos="0"/>
        </w:tabs>
        <w:ind w:left="2551" w:hanging="283"/>
      </w:pPr>
      <w:rPr>
        <w:rFonts w:cs="Times New Roman"/>
      </w:r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360"/>
        </w:tabs>
      </w:pPr>
      <w:rPr>
        <w:rFonts w:ascii="Times New Roman" w:hAnsi="Times New Roman" w:cs="Times New Roman" w:hint="default"/>
      </w:rPr>
    </w:lvl>
  </w:abstractNum>
  <w:abstractNum w:abstractNumId="5" w15:restartNumberingAfterBreak="0">
    <w:nsid w:val="00000006"/>
    <w:multiLevelType w:val="singleLevel"/>
    <w:tmpl w:val="00000006"/>
    <w:name w:val="WW8Num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 w:hint="default"/>
      </w:rPr>
    </w:lvl>
  </w:abstractNum>
  <w:abstractNum w:abstractNumId="6" w15:restartNumberingAfterBreak="0">
    <w:nsid w:val="111D388B"/>
    <w:multiLevelType w:val="hybridMultilevel"/>
    <w:tmpl w:val="D3D88188"/>
    <w:lvl w:ilvl="0" w:tplc="0415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7" w15:restartNumberingAfterBreak="0">
    <w:nsid w:val="13945560"/>
    <w:multiLevelType w:val="hybridMultilevel"/>
    <w:tmpl w:val="0106A212"/>
    <w:lvl w:ilvl="0" w:tplc="DBDC0B34">
      <w:start w:val="5"/>
      <w:numFmt w:val="bullet"/>
      <w:lvlText w:val="-"/>
      <w:lvlJc w:val="left"/>
      <w:pPr>
        <w:ind w:left="216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1EA60329"/>
    <w:multiLevelType w:val="hybridMultilevel"/>
    <w:tmpl w:val="381627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4D10CF"/>
    <w:multiLevelType w:val="hybridMultilevel"/>
    <w:tmpl w:val="136EB60C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0" w15:restartNumberingAfterBreak="0">
    <w:nsid w:val="33591EB2"/>
    <w:multiLevelType w:val="hybridMultilevel"/>
    <w:tmpl w:val="C7963F92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D5903"/>
    <w:multiLevelType w:val="hybridMultilevel"/>
    <w:tmpl w:val="74123186"/>
    <w:lvl w:ilvl="0" w:tplc="0415000F">
      <w:start w:val="1"/>
      <w:numFmt w:val="decimal"/>
      <w:lvlText w:val="%1."/>
      <w:lvlJc w:val="left"/>
      <w:pPr>
        <w:ind w:left="-132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58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30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02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274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46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18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490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5628" w:hanging="180"/>
      </w:pPr>
      <w:rPr>
        <w:rFonts w:cs="Times New Roman"/>
      </w:rPr>
    </w:lvl>
  </w:abstractNum>
  <w:abstractNum w:abstractNumId="12" w15:restartNumberingAfterBreak="0">
    <w:nsid w:val="3D081E89"/>
    <w:multiLevelType w:val="hybridMultilevel"/>
    <w:tmpl w:val="FA2E48A8"/>
    <w:lvl w:ilvl="0" w:tplc="0415000F">
      <w:start w:val="1"/>
      <w:numFmt w:val="decimal"/>
      <w:lvlText w:val="%1."/>
      <w:lvlJc w:val="left"/>
      <w:pPr>
        <w:ind w:left="1428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588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748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  <w:rPr>
        <w:rFonts w:cs="Times New Roman"/>
      </w:rPr>
    </w:lvl>
  </w:abstractNum>
  <w:abstractNum w:abstractNumId="13" w15:restartNumberingAfterBreak="0">
    <w:nsid w:val="4A1D766C"/>
    <w:multiLevelType w:val="hybridMultilevel"/>
    <w:tmpl w:val="C8C6024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4A9A37F2"/>
    <w:multiLevelType w:val="hybridMultilevel"/>
    <w:tmpl w:val="E8BCF090"/>
    <w:lvl w:ilvl="0" w:tplc="01AA360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5" w15:restartNumberingAfterBreak="0">
    <w:nsid w:val="4C774583"/>
    <w:multiLevelType w:val="hybridMultilevel"/>
    <w:tmpl w:val="030C63F6"/>
    <w:lvl w:ilvl="0" w:tplc="DBDC0B34">
      <w:start w:val="5"/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27107D4"/>
    <w:multiLevelType w:val="hybridMultilevel"/>
    <w:tmpl w:val="7848C6FC"/>
    <w:lvl w:ilvl="0" w:tplc="4FACCB38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  <w:b/>
      </w:rPr>
    </w:lvl>
    <w:lvl w:ilvl="1" w:tplc="A2B6CFA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B7D2758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ABEF80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C7AB03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45ADDC8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6A2B9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3E4678E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2ED0524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3DA32E4"/>
    <w:multiLevelType w:val="hybridMultilevel"/>
    <w:tmpl w:val="289073A4"/>
    <w:lvl w:ilvl="0" w:tplc="8062D63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390909"/>
    <w:multiLevelType w:val="hybridMultilevel"/>
    <w:tmpl w:val="E2DEF218"/>
    <w:lvl w:ilvl="0" w:tplc="C83E7DB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227423609">
    <w:abstractNumId w:val="0"/>
  </w:num>
  <w:num w:numId="2" w16cid:durableId="1676106482">
    <w:abstractNumId w:val="1"/>
  </w:num>
  <w:num w:numId="3" w16cid:durableId="556285503">
    <w:abstractNumId w:val="2"/>
  </w:num>
  <w:num w:numId="4" w16cid:durableId="1786389843">
    <w:abstractNumId w:val="3"/>
  </w:num>
  <w:num w:numId="5" w16cid:durableId="916859596">
    <w:abstractNumId w:val="4"/>
  </w:num>
  <w:num w:numId="6" w16cid:durableId="397703641">
    <w:abstractNumId w:val="5"/>
  </w:num>
  <w:num w:numId="7" w16cid:durableId="1340042112">
    <w:abstractNumId w:val="16"/>
  </w:num>
  <w:num w:numId="8" w16cid:durableId="1982734799">
    <w:abstractNumId w:val="8"/>
  </w:num>
  <w:num w:numId="9" w16cid:durableId="1964268433">
    <w:abstractNumId w:val="11"/>
  </w:num>
  <w:num w:numId="10" w16cid:durableId="1321544841">
    <w:abstractNumId w:val="12"/>
  </w:num>
  <w:num w:numId="11" w16cid:durableId="1902060241">
    <w:abstractNumId w:val="9"/>
  </w:num>
  <w:num w:numId="12" w16cid:durableId="44840924">
    <w:abstractNumId w:val="13"/>
  </w:num>
  <w:num w:numId="13" w16cid:durableId="1454401725">
    <w:abstractNumId w:val="17"/>
  </w:num>
  <w:num w:numId="14" w16cid:durableId="1320696574">
    <w:abstractNumId w:val="10"/>
  </w:num>
  <w:num w:numId="15" w16cid:durableId="1906182134">
    <w:abstractNumId w:val="18"/>
  </w:num>
  <w:num w:numId="16" w16cid:durableId="673804125">
    <w:abstractNumId w:val="6"/>
  </w:num>
  <w:num w:numId="17" w16cid:durableId="986321613">
    <w:abstractNumId w:val="15"/>
  </w:num>
  <w:num w:numId="18" w16cid:durableId="1903446523">
    <w:abstractNumId w:val="7"/>
  </w:num>
  <w:num w:numId="19" w16cid:durableId="70178093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784C"/>
    <w:rsid w:val="00002531"/>
    <w:rsid w:val="0001025E"/>
    <w:rsid w:val="00013E17"/>
    <w:rsid w:val="00021080"/>
    <w:rsid w:val="000219E9"/>
    <w:rsid w:val="00022C8F"/>
    <w:rsid w:val="00024A0E"/>
    <w:rsid w:val="000270C4"/>
    <w:rsid w:val="00032A91"/>
    <w:rsid w:val="000332A0"/>
    <w:rsid w:val="0003723C"/>
    <w:rsid w:val="00037AFE"/>
    <w:rsid w:val="00037CA7"/>
    <w:rsid w:val="0004135B"/>
    <w:rsid w:val="00044827"/>
    <w:rsid w:val="00045AE8"/>
    <w:rsid w:val="00050F34"/>
    <w:rsid w:val="00051798"/>
    <w:rsid w:val="00056006"/>
    <w:rsid w:val="00057BAE"/>
    <w:rsid w:val="00060422"/>
    <w:rsid w:val="00064F1F"/>
    <w:rsid w:val="00076A08"/>
    <w:rsid w:val="00094366"/>
    <w:rsid w:val="000A081E"/>
    <w:rsid w:val="000A354A"/>
    <w:rsid w:val="000A489A"/>
    <w:rsid w:val="000B1451"/>
    <w:rsid w:val="000B14B9"/>
    <w:rsid w:val="000B5A38"/>
    <w:rsid w:val="000C02F0"/>
    <w:rsid w:val="000C7D70"/>
    <w:rsid w:val="000D547F"/>
    <w:rsid w:val="000F232B"/>
    <w:rsid w:val="000F2D6C"/>
    <w:rsid w:val="000F45CD"/>
    <w:rsid w:val="000F5204"/>
    <w:rsid w:val="00101F99"/>
    <w:rsid w:val="00104B99"/>
    <w:rsid w:val="001147B8"/>
    <w:rsid w:val="001152B1"/>
    <w:rsid w:val="00120043"/>
    <w:rsid w:val="001222F5"/>
    <w:rsid w:val="001438E9"/>
    <w:rsid w:val="001453DF"/>
    <w:rsid w:val="00150991"/>
    <w:rsid w:val="00150DA1"/>
    <w:rsid w:val="001523E8"/>
    <w:rsid w:val="0015319B"/>
    <w:rsid w:val="001578A1"/>
    <w:rsid w:val="0016165C"/>
    <w:rsid w:val="0016578B"/>
    <w:rsid w:val="0016712C"/>
    <w:rsid w:val="0017235D"/>
    <w:rsid w:val="00182C8E"/>
    <w:rsid w:val="00192535"/>
    <w:rsid w:val="0019280F"/>
    <w:rsid w:val="00193192"/>
    <w:rsid w:val="00195095"/>
    <w:rsid w:val="001A6998"/>
    <w:rsid w:val="001A779F"/>
    <w:rsid w:val="001B4795"/>
    <w:rsid w:val="001B4BF4"/>
    <w:rsid w:val="001C0733"/>
    <w:rsid w:val="001C163B"/>
    <w:rsid w:val="001C1CEA"/>
    <w:rsid w:val="001D03DD"/>
    <w:rsid w:val="001D05A4"/>
    <w:rsid w:val="001D74FC"/>
    <w:rsid w:val="001E11FC"/>
    <w:rsid w:val="001F1779"/>
    <w:rsid w:val="001F517F"/>
    <w:rsid w:val="001F7579"/>
    <w:rsid w:val="00206A02"/>
    <w:rsid w:val="00207BA4"/>
    <w:rsid w:val="002163EB"/>
    <w:rsid w:val="00216938"/>
    <w:rsid w:val="00224CCD"/>
    <w:rsid w:val="002328A7"/>
    <w:rsid w:val="00240387"/>
    <w:rsid w:val="00240D27"/>
    <w:rsid w:val="00242A6E"/>
    <w:rsid w:val="00245A96"/>
    <w:rsid w:val="00253CD2"/>
    <w:rsid w:val="002546D3"/>
    <w:rsid w:val="00260838"/>
    <w:rsid w:val="002614C4"/>
    <w:rsid w:val="002667BD"/>
    <w:rsid w:val="002707A7"/>
    <w:rsid w:val="00271866"/>
    <w:rsid w:val="00272817"/>
    <w:rsid w:val="0027392A"/>
    <w:rsid w:val="002831E4"/>
    <w:rsid w:val="002945A7"/>
    <w:rsid w:val="002959F9"/>
    <w:rsid w:val="00296C4E"/>
    <w:rsid w:val="002A0E4E"/>
    <w:rsid w:val="002A2220"/>
    <w:rsid w:val="002A3464"/>
    <w:rsid w:val="002A4D09"/>
    <w:rsid w:val="002B2C1B"/>
    <w:rsid w:val="002C04DD"/>
    <w:rsid w:val="002C29F3"/>
    <w:rsid w:val="002C52B5"/>
    <w:rsid w:val="002D4A65"/>
    <w:rsid w:val="002D4A8A"/>
    <w:rsid w:val="002D613C"/>
    <w:rsid w:val="002D7A1C"/>
    <w:rsid w:val="002E6DD5"/>
    <w:rsid w:val="002F47B5"/>
    <w:rsid w:val="00313640"/>
    <w:rsid w:val="0031485C"/>
    <w:rsid w:val="00315038"/>
    <w:rsid w:val="00320D2D"/>
    <w:rsid w:val="00322AA9"/>
    <w:rsid w:val="003364DE"/>
    <w:rsid w:val="00344DF2"/>
    <w:rsid w:val="00346275"/>
    <w:rsid w:val="00350C42"/>
    <w:rsid w:val="00363C10"/>
    <w:rsid w:val="00365914"/>
    <w:rsid w:val="00372F87"/>
    <w:rsid w:val="003749C7"/>
    <w:rsid w:val="00381EAF"/>
    <w:rsid w:val="00382184"/>
    <w:rsid w:val="0038621C"/>
    <w:rsid w:val="00391A73"/>
    <w:rsid w:val="00397593"/>
    <w:rsid w:val="003A297F"/>
    <w:rsid w:val="003A405C"/>
    <w:rsid w:val="003A7E17"/>
    <w:rsid w:val="003C18D8"/>
    <w:rsid w:val="003D0551"/>
    <w:rsid w:val="003D0DF4"/>
    <w:rsid w:val="003E4415"/>
    <w:rsid w:val="003E4EC8"/>
    <w:rsid w:val="003E5A6E"/>
    <w:rsid w:val="003F6CF7"/>
    <w:rsid w:val="00400E7E"/>
    <w:rsid w:val="00407033"/>
    <w:rsid w:val="00412B72"/>
    <w:rsid w:val="00422D2C"/>
    <w:rsid w:val="00423874"/>
    <w:rsid w:val="00425271"/>
    <w:rsid w:val="004304A1"/>
    <w:rsid w:val="00430891"/>
    <w:rsid w:val="004324A4"/>
    <w:rsid w:val="0044217F"/>
    <w:rsid w:val="00442843"/>
    <w:rsid w:val="004451FB"/>
    <w:rsid w:val="00447A23"/>
    <w:rsid w:val="00447E27"/>
    <w:rsid w:val="0045555A"/>
    <w:rsid w:val="004572BC"/>
    <w:rsid w:val="00457EB2"/>
    <w:rsid w:val="004675D8"/>
    <w:rsid w:val="00467701"/>
    <w:rsid w:val="00473107"/>
    <w:rsid w:val="00473B82"/>
    <w:rsid w:val="00482233"/>
    <w:rsid w:val="00482A0D"/>
    <w:rsid w:val="00484405"/>
    <w:rsid w:val="0048593B"/>
    <w:rsid w:val="00487312"/>
    <w:rsid w:val="0049497B"/>
    <w:rsid w:val="004B3E6D"/>
    <w:rsid w:val="004C6E17"/>
    <w:rsid w:val="004D003A"/>
    <w:rsid w:val="004D2301"/>
    <w:rsid w:val="004D3143"/>
    <w:rsid w:val="004D509D"/>
    <w:rsid w:val="004E0A23"/>
    <w:rsid w:val="004E337D"/>
    <w:rsid w:val="004E49C9"/>
    <w:rsid w:val="004F4F3B"/>
    <w:rsid w:val="004F784C"/>
    <w:rsid w:val="00500401"/>
    <w:rsid w:val="0050365D"/>
    <w:rsid w:val="005041A0"/>
    <w:rsid w:val="00511BE1"/>
    <w:rsid w:val="0051302A"/>
    <w:rsid w:val="00513F2D"/>
    <w:rsid w:val="00517E13"/>
    <w:rsid w:val="005232D6"/>
    <w:rsid w:val="0052334B"/>
    <w:rsid w:val="005238E2"/>
    <w:rsid w:val="00527E56"/>
    <w:rsid w:val="005301AB"/>
    <w:rsid w:val="00533CC7"/>
    <w:rsid w:val="0053463B"/>
    <w:rsid w:val="0053593F"/>
    <w:rsid w:val="005414FC"/>
    <w:rsid w:val="00543C59"/>
    <w:rsid w:val="0054535A"/>
    <w:rsid w:val="00555028"/>
    <w:rsid w:val="005716DE"/>
    <w:rsid w:val="00582A62"/>
    <w:rsid w:val="00584E21"/>
    <w:rsid w:val="00586C23"/>
    <w:rsid w:val="00587E55"/>
    <w:rsid w:val="0059098D"/>
    <w:rsid w:val="00596897"/>
    <w:rsid w:val="005A3AC0"/>
    <w:rsid w:val="005D12A4"/>
    <w:rsid w:val="005D193B"/>
    <w:rsid w:val="005D60B9"/>
    <w:rsid w:val="005E041A"/>
    <w:rsid w:val="005E0618"/>
    <w:rsid w:val="005E3761"/>
    <w:rsid w:val="005E5025"/>
    <w:rsid w:val="005F5B8D"/>
    <w:rsid w:val="00602AA1"/>
    <w:rsid w:val="0060431A"/>
    <w:rsid w:val="00605F37"/>
    <w:rsid w:val="0061388C"/>
    <w:rsid w:val="0061532C"/>
    <w:rsid w:val="006162FC"/>
    <w:rsid w:val="006248F5"/>
    <w:rsid w:val="00650BC5"/>
    <w:rsid w:val="00650D03"/>
    <w:rsid w:val="00654756"/>
    <w:rsid w:val="0065568A"/>
    <w:rsid w:val="00663946"/>
    <w:rsid w:val="00663C66"/>
    <w:rsid w:val="006733B2"/>
    <w:rsid w:val="006938B5"/>
    <w:rsid w:val="00696A50"/>
    <w:rsid w:val="006A161C"/>
    <w:rsid w:val="006B6F66"/>
    <w:rsid w:val="006B7A65"/>
    <w:rsid w:val="006E520D"/>
    <w:rsid w:val="006E6C95"/>
    <w:rsid w:val="006E7797"/>
    <w:rsid w:val="006F1015"/>
    <w:rsid w:val="006F4262"/>
    <w:rsid w:val="006F6FEB"/>
    <w:rsid w:val="0070069E"/>
    <w:rsid w:val="007112A6"/>
    <w:rsid w:val="00712BC5"/>
    <w:rsid w:val="00713043"/>
    <w:rsid w:val="00713450"/>
    <w:rsid w:val="00714362"/>
    <w:rsid w:val="00724ED4"/>
    <w:rsid w:val="00732479"/>
    <w:rsid w:val="00733B88"/>
    <w:rsid w:val="00733FA5"/>
    <w:rsid w:val="00735AAA"/>
    <w:rsid w:val="007430E8"/>
    <w:rsid w:val="00743733"/>
    <w:rsid w:val="00746487"/>
    <w:rsid w:val="00746EB1"/>
    <w:rsid w:val="00750DA4"/>
    <w:rsid w:val="00760AE5"/>
    <w:rsid w:val="00760D93"/>
    <w:rsid w:val="0076129C"/>
    <w:rsid w:val="007715FD"/>
    <w:rsid w:val="00774E00"/>
    <w:rsid w:val="00775582"/>
    <w:rsid w:val="007775E9"/>
    <w:rsid w:val="00781A7E"/>
    <w:rsid w:val="00786A4B"/>
    <w:rsid w:val="00787449"/>
    <w:rsid w:val="00795329"/>
    <w:rsid w:val="007B1C15"/>
    <w:rsid w:val="007B614F"/>
    <w:rsid w:val="007D16FF"/>
    <w:rsid w:val="007D2B8B"/>
    <w:rsid w:val="007D448D"/>
    <w:rsid w:val="007E06E8"/>
    <w:rsid w:val="007E171E"/>
    <w:rsid w:val="007F4730"/>
    <w:rsid w:val="007F4B8E"/>
    <w:rsid w:val="007F5E6D"/>
    <w:rsid w:val="007F6692"/>
    <w:rsid w:val="00803DF6"/>
    <w:rsid w:val="00811E34"/>
    <w:rsid w:val="0081276A"/>
    <w:rsid w:val="00813237"/>
    <w:rsid w:val="00817235"/>
    <w:rsid w:val="00817B3A"/>
    <w:rsid w:val="008214F5"/>
    <w:rsid w:val="008330FE"/>
    <w:rsid w:val="00833713"/>
    <w:rsid w:val="00835B35"/>
    <w:rsid w:val="0084031A"/>
    <w:rsid w:val="008456E5"/>
    <w:rsid w:val="008731E1"/>
    <w:rsid w:val="00880E69"/>
    <w:rsid w:val="00881FC8"/>
    <w:rsid w:val="00886430"/>
    <w:rsid w:val="00894B42"/>
    <w:rsid w:val="00894C80"/>
    <w:rsid w:val="008A0813"/>
    <w:rsid w:val="008A786E"/>
    <w:rsid w:val="008A7940"/>
    <w:rsid w:val="008B7087"/>
    <w:rsid w:val="008C4E8E"/>
    <w:rsid w:val="008C6977"/>
    <w:rsid w:val="008D3003"/>
    <w:rsid w:val="008D31AC"/>
    <w:rsid w:val="008D7D70"/>
    <w:rsid w:val="008E1085"/>
    <w:rsid w:val="008F2704"/>
    <w:rsid w:val="009014F7"/>
    <w:rsid w:val="00901FEB"/>
    <w:rsid w:val="00903708"/>
    <w:rsid w:val="00903F1F"/>
    <w:rsid w:val="00904FB7"/>
    <w:rsid w:val="00905B00"/>
    <w:rsid w:val="00907AB6"/>
    <w:rsid w:val="00914E7E"/>
    <w:rsid w:val="009154A6"/>
    <w:rsid w:val="00922F44"/>
    <w:rsid w:val="00922F83"/>
    <w:rsid w:val="00923B54"/>
    <w:rsid w:val="009271C2"/>
    <w:rsid w:val="00931524"/>
    <w:rsid w:val="0093484C"/>
    <w:rsid w:val="00937174"/>
    <w:rsid w:val="009434EA"/>
    <w:rsid w:val="00944E33"/>
    <w:rsid w:val="00946F56"/>
    <w:rsid w:val="00953A69"/>
    <w:rsid w:val="00965930"/>
    <w:rsid w:val="009746A6"/>
    <w:rsid w:val="00977951"/>
    <w:rsid w:val="0098524D"/>
    <w:rsid w:val="00985F3A"/>
    <w:rsid w:val="0098618A"/>
    <w:rsid w:val="009864A3"/>
    <w:rsid w:val="00992667"/>
    <w:rsid w:val="009A16B8"/>
    <w:rsid w:val="009A1E92"/>
    <w:rsid w:val="009A6F07"/>
    <w:rsid w:val="009A7DA4"/>
    <w:rsid w:val="009B006C"/>
    <w:rsid w:val="009B73F5"/>
    <w:rsid w:val="009C399E"/>
    <w:rsid w:val="009C40FB"/>
    <w:rsid w:val="009C45D1"/>
    <w:rsid w:val="009C70D7"/>
    <w:rsid w:val="009D33C8"/>
    <w:rsid w:val="009D3DCB"/>
    <w:rsid w:val="009E12E6"/>
    <w:rsid w:val="009E3953"/>
    <w:rsid w:val="009E3AA3"/>
    <w:rsid w:val="009E5D36"/>
    <w:rsid w:val="009E6672"/>
    <w:rsid w:val="009E70AF"/>
    <w:rsid w:val="009F3E9A"/>
    <w:rsid w:val="009F442F"/>
    <w:rsid w:val="009F4949"/>
    <w:rsid w:val="009F7EDC"/>
    <w:rsid w:val="00A21784"/>
    <w:rsid w:val="00A21ADB"/>
    <w:rsid w:val="00A42A28"/>
    <w:rsid w:val="00A431A8"/>
    <w:rsid w:val="00A5499A"/>
    <w:rsid w:val="00A56CAA"/>
    <w:rsid w:val="00A70752"/>
    <w:rsid w:val="00A716B7"/>
    <w:rsid w:val="00A73951"/>
    <w:rsid w:val="00A74BF7"/>
    <w:rsid w:val="00A77F46"/>
    <w:rsid w:val="00A81CEB"/>
    <w:rsid w:val="00A87655"/>
    <w:rsid w:val="00A87E48"/>
    <w:rsid w:val="00A92890"/>
    <w:rsid w:val="00A96806"/>
    <w:rsid w:val="00AA0DE3"/>
    <w:rsid w:val="00AB060F"/>
    <w:rsid w:val="00AB1272"/>
    <w:rsid w:val="00AB48EE"/>
    <w:rsid w:val="00AB7F7C"/>
    <w:rsid w:val="00AD1179"/>
    <w:rsid w:val="00AD2C34"/>
    <w:rsid w:val="00AD7546"/>
    <w:rsid w:val="00AD75EB"/>
    <w:rsid w:val="00AE2861"/>
    <w:rsid w:val="00AE5B3F"/>
    <w:rsid w:val="00AF1AE4"/>
    <w:rsid w:val="00AF1C36"/>
    <w:rsid w:val="00AF3CD4"/>
    <w:rsid w:val="00AF7AEB"/>
    <w:rsid w:val="00B05A06"/>
    <w:rsid w:val="00B05B5F"/>
    <w:rsid w:val="00B12ACF"/>
    <w:rsid w:val="00B1351D"/>
    <w:rsid w:val="00B2651C"/>
    <w:rsid w:val="00B305D0"/>
    <w:rsid w:val="00B42EE4"/>
    <w:rsid w:val="00B504B4"/>
    <w:rsid w:val="00B71CB3"/>
    <w:rsid w:val="00B80B58"/>
    <w:rsid w:val="00B87D3F"/>
    <w:rsid w:val="00B92030"/>
    <w:rsid w:val="00B95368"/>
    <w:rsid w:val="00BA4622"/>
    <w:rsid w:val="00BA7384"/>
    <w:rsid w:val="00BA73A4"/>
    <w:rsid w:val="00BB0277"/>
    <w:rsid w:val="00BB1938"/>
    <w:rsid w:val="00BB5B16"/>
    <w:rsid w:val="00BC1EDA"/>
    <w:rsid w:val="00BC27AE"/>
    <w:rsid w:val="00BD3147"/>
    <w:rsid w:val="00BD3AC0"/>
    <w:rsid w:val="00BE5712"/>
    <w:rsid w:val="00BF55C9"/>
    <w:rsid w:val="00C11C53"/>
    <w:rsid w:val="00C123AA"/>
    <w:rsid w:val="00C22F16"/>
    <w:rsid w:val="00C26856"/>
    <w:rsid w:val="00C407A9"/>
    <w:rsid w:val="00C4130A"/>
    <w:rsid w:val="00C42B0C"/>
    <w:rsid w:val="00C440E1"/>
    <w:rsid w:val="00C47C3F"/>
    <w:rsid w:val="00C50101"/>
    <w:rsid w:val="00C60ACB"/>
    <w:rsid w:val="00C63A9A"/>
    <w:rsid w:val="00C646C2"/>
    <w:rsid w:val="00C664DA"/>
    <w:rsid w:val="00C735BA"/>
    <w:rsid w:val="00C875BD"/>
    <w:rsid w:val="00C904D7"/>
    <w:rsid w:val="00C94659"/>
    <w:rsid w:val="00C95251"/>
    <w:rsid w:val="00C95F2B"/>
    <w:rsid w:val="00C97EAD"/>
    <w:rsid w:val="00CA0D85"/>
    <w:rsid w:val="00CB14AF"/>
    <w:rsid w:val="00CC4BFB"/>
    <w:rsid w:val="00CD7A05"/>
    <w:rsid w:val="00CE7006"/>
    <w:rsid w:val="00CF0900"/>
    <w:rsid w:val="00CF1CC7"/>
    <w:rsid w:val="00CF7252"/>
    <w:rsid w:val="00D057EB"/>
    <w:rsid w:val="00D0748C"/>
    <w:rsid w:val="00D12D39"/>
    <w:rsid w:val="00D17297"/>
    <w:rsid w:val="00D22F20"/>
    <w:rsid w:val="00D23450"/>
    <w:rsid w:val="00D320A4"/>
    <w:rsid w:val="00D348EE"/>
    <w:rsid w:val="00D35622"/>
    <w:rsid w:val="00D35668"/>
    <w:rsid w:val="00D36F2A"/>
    <w:rsid w:val="00D37AE0"/>
    <w:rsid w:val="00D5335D"/>
    <w:rsid w:val="00D534EF"/>
    <w:rsid w:val="00D55BD0"/>
    <w:rsid w:val="00D55DE9"/>
    <w:rsid w:val="00D60C60"/>
    <w:rsid w:val="00D6636B"/>
    <w:rsid w:val="00D76E60"/>
    <w:rsid w:val="00D825FC"/>
    <w:rsid w:val="00D826CB"/>
    <w:rsid w:val="00D8594C"/>
    <w:rsid w:val="00D903B7"/>
    <w:rsid w:val="00DA04C7"/>
    <w:rsid w:val="00DB10B2"/>
    <w:rsid w:val="00DB29CA"/>
    <w:rsid w:val="00DC2A93"/>
    <w:rsid w:val="00DC6F6D"/>
    <w:rsid w:val="00DD0869"/>
    <w:rsid w:val="00DD1D02"/>
    <w:rsid w:val="00DD2358"/>
    <w:rsid w:val="00DE40B8"/>
    <w:rsid w:val="00DE6675"/>
    <w:rsid w:val="00DE76EB"/>
    <w:rsid w:val="00DF238F"/>
    <w:rsid w:val="00DF26B0"/>
    <w:rsid w:val="00DF3881"/>
    <w:rsid w:val="00E00C70"/>
    <w:rsid w:val="00E06414"/>
    <w:rsid w:val="00E14BE6"/>
    <w:rsid w:val="00E15650"/>
    <w:rsid w:val="00E177D1"/>
    <w:rsid w:val="00E3359A"/>
    <w:rsid w:val="00E4590F"/>
    <w:rsid w:val="00E47988"/>
    <w:rsid w:val="00E51AFE"/>
    <w:rsid w:val="00E55623"/>
    <w:rsid w:val="00E62C65"/>
    <w:rsid w:val="00E64779"/>
    <w:rsid w:val="00E659DB"/>
    <w:rsid w:val="00E7180B"/>
    <w:rsid w:val="00E73662"/>
    <w:rsid w:val="00E90B24"/>
    <w:rsid w:val="00E91510"/>
    <w:rsid w:val="00E95714"/>
    <w:rsid w:val="00E966A3"/>
    <w:rsid w:val="00E96B19"/>
    <w:rsid w:val="00EA5F03"/>
    <w:rsid w:val="00EB69E6"/>
    <w:rsid w:val="00EB7AA7"/>
    <w:rsid w:val="00ED1D6A"/>
    <w:rsid w:val="00ED2698"/>
    <w:rsid w:val="00ED6358"/>
    <w:rsid w:val="00EE4E81"/>
    <w:rsid w:val="00EE6F63"/>
    <w:rsid w:val="00F03191"/>
    <w:rsid w:val="00F14964"/>
    <w:rsid w:val="00F14B7B"/>
    <w:rsid w:val="00F21044"/>
    <w:rsid w:val="00F217E1"/>
    <w:rsid w:val="00F255DA"/>
    <w:rsid w:val="00F45612"/>
    <w:rsid w:val="00F46D2C"/>
    <w:rsid w:val="00F5161E"/>
    <w:rsid w:val="00F56707"/>
    <w:rsid w:val="00F57527"/>
    <w:rsid w:val="00F601E8"/>
    <w:rsid w:val="00F63077"/>
    <w:rsid w:val="00F63F4F"/>
    <w:rsid w:val="00F64564"/>
    <w:rsid w:val="00F64C35"/>
    <w:rsid w:val="00F815E5"/>
    <w:rsid w:val="00F87673"/>
    <w:rsid w:val="00F966BE"/>
    <w:rsid w:val="00F96CFE"/>
    <w:rsid w:val="00FA078A"/>
    <w:rsid w:val="00FA4DD0"/>
    <w:rsid w:val="00FC23D7"/>
    <w:rsid w:val="00FC40A3"/>
    <w:rsid w:val="00FD3B69"/>
    <w:rsid w:val="00FF21FD"/>
    <w:rsid w:val="00FF5E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6EC60D7D"/>
  <w15:docId w15:val="{40C46917-A899-234D-AA3A-83595B6693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semiHidden="1" w:uiPriority="9" w:unhideWhenUsed="1" w:qFormat="1"/>
    <w:lsdException w:name="heading 8" w:locked="1" w:semiHidden="1" w:uiPriority="9" w:unhideWhenUsed="1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35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F44"/>
    <w:pPr>
      <w:suppressAutoHyphens/>
    </w:pPr>
    <w:rPr>
      <w:sz w:val="24"/>
      <w:szCs w:val="24"/>
      <w:lang w:eastAsia="zh-CN"/>
    </w:rPr>
  </w:style>
  <w:style w:type="paragraph" w:styleId="Nagwek1">
    <w:name w:val="heading 1"/>
    <w:basedOn w:val="Normalny"/>
    <w:next w:val="Normalny"/>
    <w:link w:val="Nagwek1Znak1"/>
    <w:uiPriority w:val="99"/>
    <w:qFormat/>
    <w:rsid w:val="00922F44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1"/>
      <w:sz w:val="32"/>
      <w:szCs w:val="32"/>
    </w:rPr>
  </w:style>
  <w:style w:type="paragraph" w:styleId="Nagwek2">
    <w:name w:val="heading 2"/>
    <w:basedOn w:val="Normalny"/>
    <w:next w:val="Normalny"/>
    <w:link w:val="Nagwek2Znak1"/>
    <w:uiPriority w:val="99"/>
    <w:qFormat/>
    <w:rsid w:val="00922F44"/>
    <w:pPr>
      <w:keepNext/>
      <w:widowControl w:val="0"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1"/>
    <w:uiPriority w:val="99"/>
    <w:qFormat/>
    <w:rsid w:val="00922F44"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1"/>
    <w:uiPriority w:val="99"/>
    <w:qFormat/>
    <w:rsid w:val="00922F44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 w:cs="Calibri"/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1"/>
    <w:uiPriority w:val="99"/>
    <w:qFormat/>
    <w:rsid w:val="00922F44"/>
    <w:pPr>
      <w:numPr>
        <w:ilvl w:val="4"/>
        <w:numId w:val="1"/>
      </w:numPr>
      <w:spacing w:before="240" w:after="60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922F44"/>
    <w:pPr>
      <w:numPr>
        <w:ilvl w:val="5"/>
        <w:numId w:val="1"/>
      </w:numPr>
      <w:spacing w:before="240" w:after="60" w:line="276" w:lineRule="auto"/>
      <w:outlineLvl w:val="5"/>
    </w:pPr>
    <w:rPr>
      <w:rFonts w:ascii="Calibri" w:hAnsi="Calibri" w:cs="Calibri"/>
      <w:b/>
      <w:bCs/>
      <w:sz w:val="22"/>
      <w:szCs w:val="22"/>
    </w:rPr>
  </w:style>
  <w:style w:type="paragraph" w:styleId="Nagwek9">
    <w:name w:val="heading 9"/>
    <w:basedOn w:val="Normalny"/>
    <w:next w:val="Normalny"/>
    <w:link w:val="Nagwek9Znak1"/>
    <w:uiPriority w:val="99"/>
    <w:qFormat/>
    <w:rsid w:val="00922F4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1">
    <w:name w:val="Nagłówek 1 Znak1"/>
    <w:basedOn w:val="Domylnaczcionkaakapitu"/>
    <w:link w:val="Nagwek1"/>
    <w:uiPriority w:val="99"/>
    <w:locked/>
    <w:rsid w:val="00195095"/>
    <w:rPr>
      <w:rFonts w:ascii="Cambria" w:hAnsi="Cambria" w:cs="Times New Roman"/>
      <w:b/>
      <w:bCs/>
      <w:kern w:val="32"/>
      <w:sz w:val="32"/>
      <w:szCs w:val="32"/>
      <w:lang w:eastAsia="zh-CN"/>
    </w:rPr>
  </w:style>
  <w:style w:type="character" w:customStyle="1" w:styleId="Nagwek2Znak1">
    <w:name w:val="Nagłówek 2 Znak1"/>
    <w:basedOn w:val="Domylnaczcionkaakapitu"/>
    <w:link w:val="Nagwek2"/>
    <w:uiPriority w:val="99"/>
    <w:semiHidden/>
    <w:locked/>
    <w:rsid w:val="00195095"/>
    <w:rPr>
      <w:rFonts w:ascii="Cambria" w:hAnsi="Cambria" w:cs="Times New Roman"/>
      <w:b/>
      <w:bCs/>
      <w:i/>
      <w:iCs/>
      <w:sz w:val="28"/>
      <w:szCs w:val="28"/>
      <w:lang w:eastAsia="zh-CN"/>
    </w:rPr>
  </w:style>
  <w:style w:type="character" w:customStyle="1" w:styleId="Nagwek3Znak1">
    <w:name w:val="Nagłówek 3 Znak1"/>
    <w:basedOn w:val="Domylnaczcionkaakapitu"/>
    <w:link w:val="Nagwek3"/>
    <w:uiPriority w:val="99"/>
    <w:semiHidden/>
    <w:locked/>
    <w:rsid w:val="00195095"/>
    <w:rPr>
      <w:rFonts w:ascii="Cambria" w:hAnsi="Cambria" w:cs="Times New Roman"/>
      <w:b/>
      <w:bCs/>
      <w:sz w:val="26"/>
      <w:szCs w:val="26"/>
      <w:lang w:eastAsia="zh-CN"/>
    </w:rPr>
  </w:style>
  <w:style w:type="character" w:customStyle="1" w:styleId="Nagwek4Znak1">
    <w:name w:val="Nagłówek 4 Znak1"/>
    <w:basedOn w:val="Domylnaczcionkaakapitu"/>
    <w:link w:val="Nagwek4"/>
    <w:uiPriority w:val="99"/>
    <w:semiHidden/>
    <w:locked/>
    <w:rsid w:val="00195095"/>
    <w:rPr>
      <w:rFonts w:ascii="Calibri" w:hAnsi="Calibri" w:cs="Times New Roman"/>
      <w:b/>
      <w:bCs/>
      <w:sz w:val="28"/>
      <w:szCs w:val="28"/>
      <w:lang w:eastAsia="zh-CN"/>
    </w:rPr>
  </w:style>
  <w:style w:type="character" w:customStyle="1" w:styleId="Nagwek5Znak1">
    <w:name w:val="Nagłówek 5 Znak1"/>
    <w:basedOn w:val="Domylnaczcionkaakapitu"/>
    <w:link w:val="Nagwek5"/>
    <w:uiPriority w:val="99"/>
    <w:semiHidden/>
    <w:locked/>
    <w:rsid w:val="00195095"/>
    <w:rPr>
      <w:rFonts w:ascii="Calibri" w:hAnsi="Calibri" w:cs="Times New Roman"/>
      <w:b/>
      <w:bCs/>
      <w:i/>
      <w:iCs/>
      <w:sz w:val="26"/>
      <w:szCs w:val="26"/>
      <w:lang w:eastAsia="zh-CN"/>
    </w:rPr>
  </w:style>
  <w:style w:type="character" w:customStyle="1" w:styleId="Nagwek6Znak">
    <w:name w:val="Nagłówek 6 Znak"/>
    <w:basedOn w:val="Domylnaczcionkaakapitu"/>
    <w:link w:val="Nagwek6"/>
    <w:uiPriority w:val="99"/>
    <w:semiHidden/>
    <w:locked/>
    <w:rsid w:val="00195095"/>
    <w:rPr>
      <w:rFonts w:ascii="Calibri" w:hAnsi="Calibri" w:cs="Times New Roman"/>
      <w:b/>
      <w:bCs/>
      <w:lang w:eastAsia="zh-CN"/>
    </w:rPr>
  </w:style>
  <w:style w:type="character" w:customStyle="1" w:styleId="Nagwek9Znak1">
    <w:name w:val="Nagłówek 9 Znak1"/>
    <w:basedOn w:val="Domylnaczcionkaakapitu"/>
    <w:link w:val="Nagwek9"/>
    <w:uiPriority w:val="99"/>
    <w:semiHidden/>
    <w:locked/>
    <w:rsid w:val="00195095"/>
    <w:rPr>
      <w:rFonts w:ascii="Cambria" w:hAnsi="Cambria" w:cs="Times New Roman"/>
      <w:lang w:eastAsia="zh-CN"/>
    </w:rPr>
  </w:style>
  <w:style w:type="character" w:customStyle="1" w:styleId="WW8Num1z0">
    <w:name w:val="WW8Num1z0"/>
    <w:uiPriority w:val="99"/>
    <w:rsid w:val="00922F44"/>
    <w:rPr>
      <w:sz w:val="20"/>
    </w:rPr>
  </w:style>
  <w:style w:type="character" w:customStyle="1" w:styleId="WW8Num1z1">
    <w:name w:val="WW8Num1z1"/>
    <w:uiPriority w:val="99"/>
    <w:rsid w:val="00922F44"/>
  </w:style>
  <w:style w:type="character" w:customStyle="1" w:styleId="WW8Num1z2">
    <w:name w:val="WW8Num1z2"/>
    <w:uiPriority w:val="99"/>
    <w:rsid w:val="00922F44"/>
    <w:rPr>
      <w:sz w:val="24"/>
    </w:rPr>
  </w:style>
  <w:style w:type="character" w:customStyle="1" w:styleId="WW8Num1z3">
    <w:name w:val="WW8Num1z3"/>
    <w:uiPriority w:val="99"/>
    <w:rsid w:val="00922F44"/>
  </w:style>
  <w:style w:type="character" w:customStyle="1" w:styleId="WW8Num1z4">
    <w:name w:val="WW8Num1z4"/>
    <w:uiPriority w:val="99"/>
    <w:rsid w:val="00922F44"/>
  </w:style>
  <w:style w:type="character" w:customStyle="1" w:styleId="WW8Num1z5">
    <w:name w:val="WW8Num1z5"/>
    <w:uiPriority w:val="99"/>
    <w:rsid w:val="00922F44"/>
  </w:style>
  <w:style w:type="character" w:customStyle="1" w:styleId="WW8Num1z6">
    <w:name w:val="WW8Num1z6"/>
    <w:uiPriority w:val="99"/>
    <w:rsid w:val="00922F44"/>
  </w:style>
  <w:style w:type="character" w:customStyle="1" w:styleId="WW8Num1z7">
    <w:name w:val="WW8Num1z7"/>
    <w:uiPriority w:val="99"/>
    <w:rsid w:val="00922F44"/>
  </w:style>
  <w:style w:type="character" w:customStyle="1" w:styleId="WW8Num1z8">
    <w:name w:val="WW8Num1z8"/>
    <w:uiPriority w:val="99"/>
    <w:rsid w:val="00922F44"/>
  </w:style>
  <w:style w:type="character" w:customStyle="1" w:styleId="WW8Num2z0">
    <w:name w:val="WW8Num2z0"/>
    <w:uiPriority w:val="99"/>
    <w:rsid w:val="00922F44"/>
  </w:style>
  <w:style w:type="character" w:customStyle="1" w:styleId="WW8Num2z1">
    <w:name w:val="WW8Num2z1"/>
    <w:uiPriority w:val="99"/>
    <w:rsid w:val="00922F44"/>
  </w:style>
  <w:style w:type="character" w:customStyle="1" w:styleId="WW8Num2z2">
    <w:name w:val="WW8Num2z2"/>
    <w:uiPriority w:val="99"/>
    <w:rsid w:val="00922F44"/>
  </w:style>
  <w:style w:type="character" w:customStyle="1" w:styleId="WW8Num2z3">
    <w:name w:val="WW8Num2z3"/>
    <w:uiPriority w:val="99"/>
    <w:rsid w:val="00922F44"/>
  </w:style>
  <w:style w:type="character" w:customStyle="1" w:styleId="WW8Num2z4">
    <w:name w:val="WW8Num2z4"/>
    <w:uiPriority w:val="99"/>
    <w:rsid w:val="00922F44"/>
  </w:style>
  <w:style w:type="character" w:customStyle="1" w:styleId="WW8Num2z5">
    <w:name w:val="WW8Num2z5"/>
    <w:uiPriority w:val="99"/>
    <w:rsid w:val="00922F44"/>
  </w:style>
  <w:style w:type="character" w:customStyle="1" w:styleId="WW8Num2z6">
    <w:name w:val="WW8Num2z6"/>
    <w:uiPriority w:val="99"/>
    <w:rsid w:val="00922F44"/>
  </w:style>
  <w:style w:type="character" w:customStyle="1" w:styleId="WW8Num2z7">
    <w:name w:val="WW8Num2z7"/>
    <w:uiPriority w:val="99"/>
    <w:rsid w:val="00922F44"/>
  </w:style>
  <w:style w:type="character" w:customStyle="1" w:styleId="WW8Num2z8">
    <w:name w:val="WW8Num2z8"/>
    <w:uiPriority w:val="99"/>
    <w:rsid w:val="00922F44"/>
  </w:style>
  <w:style w:type="character" w:customStyle="1" w:styleId="WW8Num3z0">
    <w:name w:val="WW8Num3z0"/>
    <w:uiPriority w:val="99"/>
    <w:rsid w:val="00922F44"/>
  </w:style>
  <w:style w:type="character" w:customStyle="1" w:styleId="WW8Num3z1">
    <w:name w:val="WW8Num3z1"/>
    <w:uiPriority w:val="99"/>
    <w:rsid w:val="00922F44"/>
  </w:style>
  <w:style w:type="character" w:customStyle="1" w:styleId="WW8Num3z2">
    <w:name w:val="WW8Num3z2"/>
    <w:uiPriority w:val="99"/>
    <w:rsid w:val="00922F44"/>
    <w:rPr>
      <w:color w:val="auto"/>
    </w:rPr>
  </w:style>
  <w:style w:type="character" w:customStyle="1" w:styleId="WW8Num3z3">
    <w:name w:val="WW8Num3z3"/>
    <w:uiPriority w:val="99"/>
    <w:rsid w:val="00922F44"/>
  </w:style>
  <w:style w:type="character" w:customStyle="1" w:styleId="WW8Num3z4">
    <w:name w:val="WW8Num3z4"/>
    <w:uiPriority w:val="99"/>
    <w:rsid w:val="00922F44"/>
  </w:style>
  <w:style w:type="character" w:customStyle="1" w:styleId="WW8Num3z5">
    <w:name w:val="WW8Num3z5"/>
    <w:uiPriority w:val="99"/>
    <w:rsid w:val="00922F44"/>
  </w:style>
  <w:style w:type="character" w:customStyle="1" w:styleId="WW8Num3z6">
    <w:name w:val="WW8Num3z6"/>
    <w:uiPriority w:val="99"/>
    <w:rsid w:val="00922F44"/>
  </w:style>
  <w:style w:type="character" w:customStyle="1" w:styleId="WW8Num3z7">
    <w:name w:val="WW8Num3z7"/>
    <w:uiPriority w:val="99"/>
    <w:rsid w:val="00922F44"/>
  </w:style>
  <w:style w:type="character" w:customStyle="1" w:styleId="WW8Num3z8">
    <w:name w:val="WW8Num3z8"/>
    <w:uiPriority w:val="99"/>
    <w:rsid w:val="00922F44"/>
  </w:style>
  <w:style w:type="character" w:customStyle="1" w:styleId="WW8Num4z0">
    <w:name w:val="WW8Num4z0"/>
    <w:uiPriority w:val="99"/>
    <w:rsid w:val="00922F44"/>
  </w:style>
  <w:style w:type="character" w:customStyle="1" w:styleId="WW8Num4z1">
    <w:name w:val="WW8Num4z1"/>
    <w:uiPriority w:val="99"/>
    <w:rsid w:val="00922F44"/>
  </w:style>
  <w:style w:type="character" w:customStyle="1" w:styleId="WW8Num4z2">
    <w:name w:val="WW8Num4z2"/>
    <w:uiPriority w:val="99"/>
    <w:rsid w:val="00922F44"/>
  </w:style>
  <w:style w:type="character" w:customStyle="1" w:styleId="WW8Num4z3">
    <w:name w:val="WW8Num4z3"/>
    <w:uiPriority w:val="99"/>
    <w:rsid w:val="00922F44"/>
  </w:style>
  <w:style w:type="character" w:customStyle="1" w:styleId="WW8Num4z4">
    <w:name w:val="WW8Num4z4"/>
    <w:uiPriority w:val="99"/>
    <w:rsid w:val="00922F44"/>
  </w:style>
  <w:style w:type="character" w:customStyle="1" w:styleId="WW8Num4z5">
    <w:name w:val="WW8Num4z5"/>
    <w:uiPriority w:val="99"/>
    <w:rsid w:val="00922F44"/>
  </w:style>
  <w:style w:type="character" w:customStyle="1" w:styleId="WW8Num4z6">
    <w:name w:val="WW8Num4z6"/>
    <w:uiPriority w:val="99"/>
    <w:rsid w:val="00922F44"/>
  </w:style>
  <w:style w:type="character" w:customStyle="1" w:styleId="WW8Num4z7">
    <w:name w:val="WW8Num4z7"/>
    <w:uiPriority w:val="99"/>
    <w:rsid w:val="00922F44"/>
  </w:style>
  <w:style w:type="character" w:customStyle="1" w:styleId="WW8Num4z8">
    <w:name w:val="WW8Num4z8"/>
    <w:uiPriority w:val="99"/>
    <w:rsid w:val="00922F44"/>
  </w:style>
  <w:style w:type="character" w:customStyle="1" w:styleId="WW8Num5z0">
    <w:name w:val="WW8Num5z0"/>
    <w:uiPriority w:val="99"/>
    <w:rsid w:val="00922F44"/>
    <w:rPr>
      <w:rFonts w:ascii="Times New Roman" w:hAnsi="Times New Roman"/>
    </w:rPr>
  </w:style>
  <w:style w:type="character" w:customStyle="1" w:styleId="WW8Num6z0">
    <w:name w:val="WW8Num6z0"/>
    <w:uiPriority w:val="99"/>
    <w:rsid w:val="00922F44"/>
    <w:rPr>
      <w:rFonts w:ascii="Times New Roman" w:hAnsi="Times New Roman"/>
    </w:rPr>
  </w:style>
  <w:style w:type="character" w:customStyle="1" w:styleId="WW8Num6z1">
    <w:name w:val="WW8Num6z1"/>
    <w:uiPriority w:val="99"/>
    <w:rsid w:val="00922F44"/>
  </w:style>
  <w:style w:type="character" w:customStyle="1" w:styleId="WW8Num6z2">
    <w:name w:val="WW8Num6z2"/>
    <w:uiPriority w:val="99"/>
    <w:rsid w:val="00922F44"/>
  </w:style>
  <w:style w:type="character" w:customStyle="1" w:styleId="WW8Num6z3">
    <w:name w:val="WW8Num6z3"/>
    <w:uiPriority w:val="99"/>
    <w:rsid w:val="00922F44"/>
  </w:style>
  <w:style w:type="character" w:customStyle="1" w:styleId="WW8Num6z4">
    <w:name w:val="WW8Num6z4"/>
    <w:uiPriority w:val="99"/>
    <w:rsid w:val="00922F44"/>
  </w:style>
  <w:style w:type="character" w:customStyle="1" w:styleId="WW8Num6z5">
    <w:name w:val="WW8Num6z5"/>
    <w:uiPriority w:val="99"/>
    <w:rsid w:val="00922F44"/>
  </w:style>
  <w:style w:type="character" w:customStyle="1" w:styleId="WW8Num6z6">
    <w:name w:val="WW8Num6z6"/>
    <w:uiPriority w:val="99"/>
    <w:rsid w:val="00922F44"/>
  </w:style>
  <w:style w:type="character" w:customStyle="1" w:styleId="WW8Num6z7">
    <w:name w:val="WW8Num6z7"/>
    <w:uiPriority w:val="99"/>
    <w:rsid w:val="00922F44"/>
  </w:style>
  <w:style w:type="character" w:customStyle="1" w:styleId="WW8Num6z8">
    <w:name w:val="WW8Num6z8"/>
    <w:uiPriority w:val="99"/>
    <w:rsid w:val="00922F44"/>
  </w:style>
  <w:style w:type="character" w:customStyle="1" w:styleId="WW8Num7z0">
    <w:name w:val="WW8Num7z0"/>
    <w:uiPriority w:val="99"/>
    <w:rsid w:val="00922F44"/>
  </w:style>
  <w:style w:type="character" w:customStyle="1" w:styleId="WW8Num7z1">
    <w:name w:val="WW8Num7z1"/>
    <w:uiPriority w:val="99"/>
    <w:rsid w:val="00922F44"/>
  </w:style>
  <w:style w:type="character" w:customStyle="1" w:styleId="WW8Num7z2">
    <w:name w:val="WW8Num7z2"/>
    <w:uiPriority w:val="99"/>
    <w:rsid w:val="00922F44"/>
  </w:style>
  <w:style w:type="character" w:customStyle="1" w:styleId="WW8Num7z3">
    <w:name w:val="WW8Num7z3"/>
    <w:uiPriority w:val="99"/>
    <w:rsid w:val="00922F44"/>
  </w:style>
  <w:style w:type="character" w:customStyle="1" w:styleId="WW8Num7z4">
    <w:name w:val="WW8Num7z4"/>
    <w:uiPriority w:val="99"/>
    <w:rsid w:val="00922F44"/>
  </w:style>
  <w:style w:type="character" w:customStyle="1" w:styleId="WW8Num7z5">
    <w:name w:val="WW8Num7z5"/>
    <w:uiPriority w:val="99"/>
    <w:rsid w:val="00922F44"/>
  </w:style>
  <w:style w:type="character" w:customStyle="1" w:styleId="WW8Num7z6">
    <w:name w:val="WW8Num7z6"/>
    <w:uiPriority w:val="99"/>
    <w:rsid w:val="00922F44"/>
  </w:style>
  <w:style w:type="character" w:customStyle="1" w:styleId="WW8Num7z7">
    <w:name w:val="WW8Num7z7"/>
    <w:uiPriority w:val="99"/>
    <w:rsid w:val="00922F44"/>
  </w:style>
  <w:style w:type="character" w:customStyle="1" w:styleId="WW8Num7z8">
    <w:name w:val="WW8Num7z8"/>
    <w:uiPriority w:val="99"/>
    <w:rsid w:val="00922F44"/>
  </w:style>
  <w:style w:type="character" w:customStyle="1" w:styleId="Domylnaczcionkaakapitu1">
    <w:name w:val="Domyślna czcionka akapitu1"/>
    <w:uiPriority w:val="99"/>
    <w:rsid w:val="00922F44"/>
  </w:style>
  <w:style w:type="character" w:styleId="Numerstrony">
    <w:name w:val="page number"/>
    <w:basedOn w:val="Domylnaczcionkaakapitu1"/>
    <w:uiPriority w:val="99"/>
    <w:rsid w:val="00922F44"/>
    <w:rPr>
      <w:rFonts w:cs="Times New Roman"/>
    </w:rPr>
  </w:style>
  <w:style w:type="character" w:styleId="Hipercze">
    <w:name w:val="Hyperlink"/>
    <w:basedOn w:val="Domylnaczcionkaakapitu"/>
    <w:uiPriority w:val="99"/>
    <w:rsid w:val="00922F44"/>
    <w:rPr>
      <w:rFonts w:cs="Times New Roman"/>
      <w:color w:val="0000FF"/>
      <w:u w:val="single"/>
    </w:rPr>
  </w:style>
  <w:style w:type="character" w:customStyle="1" w:styleId="Odwoaniedokomentarza1">
    <w:name w:val="Odwołanie do komentarza1"/>
    <w:uiPriority w:val="99"/>
    <w:rsid w:val="00922F44"/>
    <w:rPr>
      <w:sz w:val="16"/>
    </w:rPr>
  </w:style>
  <w:style w:type="character" w:styleId="UyteHipercze">
    <w:name w:val="FollowedHyperlink"/>
    <w:basedOn w:val="Domylnaczcionkaakapitu"/>
    <w:uiPriority w:val="99"/>
    <w:rsid w:val="00922F44"/>
    <w:rPr>
      <w:rFonts w:cs="Times New Roman"/>
      <w:color w:val="800080"/>
      <w:u w:val="single"/>
    </w:rPr>
  </w:style>
  <w:style w:type="character" w:styleId="Pogrubienie">
    <w:name w:val="Strong"/>
    <w:basedOn w:val="Domylnaczcionkaakapitu"/>
    <w:uiPriority w:val="99"/>
    <w:qFormat/>
    <w:rsid w:val="00922F44"/>
    <w:rPr>
      <w:rFonts w:cs="Times New Roman"/>
      <w:b/>
    </w:rPr>
  </w:style>
  <w:style w:type="character" w:customStyle="1" w:styleId="Nagwek2Znak">
    <w:name w:val="Nagłówek 2 Znak"/>
    <w:uiPriority w:val="99"/>
    <w:rsid w:val="00922F44"/>
    <w:rPr>
      <w:rFonts w:ascii="Arial" w:hAnsi="Arial"/>
      <w:b/>
      <w:i/>
      <w:sz w:val="28"/>
      <w:lang w:val="pl-PL"/>
    </w:rPr>
  </w:style>
  <w:style w:type="character" w:customStyle="1" w:styleId="TekstprzypisukocowegoZnak">
    <w:name w:val="Tekst przypisu końcowego Znak"/>
    <w:uiPriority w:val="99"/>
    <w:rsid w:val="00922F44"/>
    <w:rPr>
      <w:lang w:val="pl-PL"/>
    </w:rPr>
  </w:style>
  <w:style w:type="character" w:customStyle="1" w:styleId="Znakiprzypiswkocowych">
    <w:name w:val="Znaki przypisów końcowych"/>
    <w:uiPriority w:val="99"/>
    <w:rsid w:val="00922F44"/>
    <w:rPr>
      <w:vertAlign w:val="superscript"/>
    </w:rPr>
  </w:style>
  <w:style w:type="character" w:customStyle="1" w:styleId="TytuZnak">
    <w:name w:val="Tytuł Znak"/>
    <w:uiPriority w:val="99"/>
    <w:rsid w:val="00922F44"/>
    <w:rPr>
      <w:b/>
      <w:sz w:val="24"/>
      <w:lang w:val="pl-PL"/>
    </w:rPr>
  </w:style>
  <w:style w:type="character" w:customStyle="1" w:styleId="Nagwek5Znak">
    <w:name w:val="Nagłówek 5 Znak"/>
    <w:uiPriority w:val="99"/>
    <w:rsid w:val="00922F44"/>
    <w:rPr>
      <w:rFonts w:ascii="Calibri" w:hAnsi="Calibri"/>
      <w:b/>
      <w:i/>
      <w:sz w:val="26"/>
      <w:lang w:val="pl-PL"/>
    </w:rPr>
  </w:style>
  <w:style w:type="character" w:customStyle="1" w:styleId="ZwykytekstZnak">
    <w:name w:val="Zwykły tekst Znak"/>
    <w:uiPriority w:val="99"/>
    <w:rsid w:val="00922F44"/>
    <w:rPr>
      <w:rFonts w:ascii="Courier New" w:hAnsi="Courier New"/>
      <w:lang w:val="pl-PL"/>
    </w:rPr>
  </w:style>
  <w:style w:type="character" w:customStyle="1" w:styleId="Nagwek3Znak">
    <w:name w:val="Nagłówek 3 Znak"/>
    <w:uiPriority w:val="99"/>
    <w:rsid w:val="00922F44"/>
    <w:rPr>
      <w:rFonts w:ascii="Cambria" w:hAnsi="Cambria"/>
      <w:b/>
      <w:sz w:val="26"/>
      <w:lang w:val="pl-PL"/>
    </w:rPr>
  </w:style>
  <w:style w:type="character" w:customStyle="1" w:styleId="Nagwek4Znak">
    <w:name w:val="Nagłówek 4 Znak"/>
    <w:uiPriority w:val="99"/>
    <w:rsid w:val="00922F44"/>
    <w:rPr>
      <w:rFonts w:ascii="Calibri" w:hAnsi="Calibri"/>
      <w:b/>
      <w:sz w:val="28"/>
      <w:lang w:val="pl-PL"/>
    </w:rPr>
  </w:style>
  <w:style w:type="character" w:customStyle="1" w:styleId="Znakiprzypiswdolnych">
    <w:name w:val="Znaki przypisów dolnych"/>
    <w:uiPriority w:val="99"/>
    <w:rsid w:val="00922F44"/>
    <w:rPr>
      <w:vertAlign w:val="superscript"/>
    </w:rPr>
  </w:style>
  <w:style w:type="character" w:customStyle="1" w:styleId="TekstZnak">
    <w:name w:val="Tekst Znak"/>
    <w:uiPriority w:val="99"/>
    <w:rsid w:val="00922F44"/>
    <w:rPr>
      <w:sz w:val="24"/>
      <w:lang w:val="pl-PL"/>
    </w:rPr>
  </w:style>
  <w:style w:type="character" w:customStyle="1" w:styleId="TekstpodstawowyZnak">
    <w:name w:val="Tekst podstawowy Znak"/>
    <w:uiPriority w:val="99"/>
    <w:rsid w:val="00922F44"/>
    <w:rPr>
      <w:sz w:val="24"/>
    </w:rPr>
  </w:style>
  <w:style w:type="character" w:customStyle="1" w:styleId="TekstpodstawowywcityZnak">
    <w:name w:val="Tekst podstawowy wcięty Znak"/>
    <w:uiPriority w:val="99"/>
    <w:rsid w:val="00922F44"/>
    <w:rPr>
      <w:i/>
      <w:sz w:val="24"/>
      <w:u w:val="single"/>
    </w:rPr>
  </w:style>
  <w:style w:type="character" w:customStyle="1" w:styleId="StopkaZnak">
    <w:name w:val="Stopka Znak"/>
    <w:uiPriority w:val="99"/>
    <w:rsid w:val="00922F44"/>
    <w:rPr>
      <w:sz w:val="24"/>
    </w:rPr>
  </w:style>
  <w:style w:type="character" w:customStyle="1" w:styleId="NagwekZnak">
    <w:name w:val="Nagłówek Znak"/>
    <w:uiPriority w:val="99"/>
    <w:rsid w:val="00922F44"/>
    <w:rPr>
      <w:sz w:val="24"/>
    </w:rPr>
  </w:style>
  <w:style w:type="character" w:customStyle="1" w:styleId="Tekstpodstawowy2Znak">
    <w:name w:val="Tekst podstawowy 2 Znak"/>
    <w:uiPriority w:val="99"/>
    <w:rsid w:val="00922F44"/>
    <w:rPr>
      <w:b/>
      <w:i/>
      <w:sz w:val="24"/>
    </w:rPr>
  </w:style>
  <w:style w:type="character" w:customStyle="1" w:styleId="Nagwek9Znak">
    <w:name w:val="Nagłówek 9 Znak"/>
    <w:uiPriority w:val="99"/>
    <w:rsid w:val="00922F44"/>
    <w:rPr>
      <w:rFonts w:ascii="Arial" w:hAnsi="Arial"/>
      <w:b/>
      <w:i/>
      <w:sz w:val="28"/>
      <w:lang w:val="pl-PL"/>
    </w:rPr>
  </w:style>
  <w:style w:type="character" w:customStyle="1" w:styleId="Nagwek1Znak">
    <w:name w:val="Nagłówek 1 Znak"/>
    <w:uiPriority w:val="99"/>
    <w:rsid w:val="00922F44"/>
    <w:rPr>
      <w:rFonts w:ascii="Arial" w:hAnsi="Arial"/>
      <w:b/>
      <w:kern w:val="1"/>
      <w:sz w:val="32"/>
      <w:lang w:val="pl-PL"/>
    </w:rPr>
  </w:style>
  <w:style w:type="character" w:customStyle="1" w:styleId="ZnakZnak18">
    <w:name w:val="Znak Znak18"/>
    <w:uiPriority w:val="99"/>
    <w:rsid w:val="00922F44"/>
    <w:rPr>
      <w:rFonts w:ascii="Arial" w:hAnsi="Arial"/>
      <w:b/>
      <w:i/>
      <w:sz w:val="28"/>
    </w:rPr>
  </w:style>
  <w:style w:type="character" w:customStyle="1" w:styleId="ZnakZnak17">
    <w:name w:val="Znak Znak17"/>
    <w:uiPriority w:val="99"/>
    <w:rsid w:val="00922F44"/>
    <w:rPr>
      <w:rFonts w:ascii="Arial" w:hAnsi="Arial"/>
      <w:b/>
      <w:sz w:val="26"/>
    </w:rPr>
  </w:style>
  <w:style w:type="character" w:customStyle="1" w:styleId="ZnakZnak16">
    <w:name w:val="Znak Znak16"/>
    <w:uiPriority w:val="99"/>
    <w:rsid w:val="00922F44"/>
    <w:rPr>
      <w:rFonts w:ascii="Calibri" w:hAnsi="Calibri"/>
      <w:b/>
      <w:sz w:val="28"/>
    </w:rPr>
  </w:style>
  <w:style w:type="character" w:customStyle="1" w:styleId="ZnakZnak15">
    <w:name w:val="Znak Znak15"/>
    <w:uiPriority w:val="99"/>
    <w:rsid w:val="00922F44"/>
    <w:rPr>
      <w:rFonts w:ascii="Calibri" w:hAnsi="Calibri"/>
      <w:b/>
      <w:i/>
      <w:sz w:val="26"/>
    </w:rPr>
  </w:style>
  <w:style w:type="character" w:customStyle="1" w:styleId="ZnakZnak13">
    <w:name w:val="Znak Znak13"/>
    <w:uiPriority w:val="99"/>
    <w:rsid w:val="00922F44"/>
    <w:rPr>
      <w:rFonts w:ascii="Times New Roman" w:hAnsi="Times New Roman"/>
      <w:sz w:val="24"/>
    </w:rPr>
  </w:style>
  <w:style w:type="character" w:customStyle="1" w:styleId="TekstkomentarzaZnak">
    <w:name w:val="Tekst komentarza Znak"/>
    <w:uiPriority w:val="99"/>
    <w:rsid w:val="00922F44"/>
    <w:rPr>
      <w:lang w:val="pl-PL"/>
    </w:rPr>
  </w:style>
  <w:style w:type="character" w:customStyle="1" w:styleId="Tekstpodstawowywcity3Znak">
    <w:name w:val="Tekst podstawowy wcięty 3 Znak"/>
    <w:uiPriority w:val="99"/>
    <w:rsid w:val="00922F44"/>
    <w:rPr>
      <w:sz w:val="16"/>
      <w:lang w:val="pl-PL"/>
    </w:rPr>
  </w:style>
  <w:style w:type="character" w:customStyle="1" w:styleId="ZnakZnak1">
    <w:name w:val="Znak Znak1"/>
    <w:uiPriority w:val="99"/>
    <w:rsid w:val="00922F44"/>
    <w:rPr>
      <w:b/>
      <w:sz w:val="24"/>
      <w:lang w:val="pl-PL"/>
    </w:rPr>
  </w:style>
  <w:style w:type="character" w:customStyle="1" w:styleId="Tekstpodstawowy3Znak">
    <w:name w:val="Tekst podstawowy 3 Znak"/>
    <w:uiPriority w:val="99"/>
    <w:rsid w:val="00922F44"/>
    <w:rPr>
      <w:sz w:val="16"/>
    </w:rPr>
  </w:style>
  <w:style w:type="paragraph" w:customStyle="1" w:styleId="Nagwek10">
    <w:name w:val="Nagłówek1"/>
    <w:basedOn w:val="Normalny"/>
    <w:next w:val="Tekstpodstawowy"/>
    <w:uiPriority w:val="99"/>
    <w:rsid w:val="00922F44"/>
    <w:pPr>
      <w:jc w:val="center"/>
    </w:pPr>
    <w:rPr>
      <w:b/>
      <w:bCs/>
    </w:rPr>
  </w:style>
  <w:style w:type="paragraph" w:styleId="Tekstpodstawowy">
    <w:name w:val="Body Text"/>
    <w:basedOn w:val="Normalny"/>
    <w:link w:val="TekstpodstawowyZnak1"/>
    <w:uiPriority w:val="99"/>
    <w:rsid w:val="00922F44"/>
    <w:pPr>
      <w:spacing w:after="120"/>
    </w:pPr>
  </w:style>
  <w:style w:type="character" w:customStyle="1" w:styleId="TekstpodstawowyZnak1">
    <w:name w:val="Tekst podstawowy Znak1"/>
    <w:basedOn w:val="Domylnaczcionkaakapitu"/>
    <w:link w:val="Tekstpodstawowy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styleId="Lista">
    <w:name w:val="List"/>
    <w:basedOn w:val="Tekstpodstawowy"/>
    <w:uiPriority w:val="99"/>
    <w:rsid w:val="00922F44"/>
    <w:rPr>
      <w:rFonts w:cs="Arial"/>
    </w:rPr>
  </w:style>
  <w:style w:type="paragraph" w:styleId="Legenda">
    <w:name w:val="caption"/>
    <w:basedOn w:val="Normalny"/>
    <w:uiPriority w:val="99"/>
    <w:qFormat/>
    <w:rsid w:val="00922F44"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uiPriority w:val="99"/>
    <w:rsid w:val="00922F44"/>
    <w:pPr>
      <w:suppressLineNumbers/>
    </w:pPr>
    <w:rPr>
      <w:rFonts w:cs="Arial"/>
    </w:rPr>
  </w:style>
  <w:style w:type="paragraph" w:styleId="Nagwek">
    <w:name w:val="header"/>
    <w:basedOn w:val="Normalny"/>
    <w:link w:val="NagwekZnak1"/>
    <w:uiPriority w:val="99"/>
    <w:rsid w:val="00922F44"/>
    <w:pPr>
      <w:tabs>
        <w:tab w:val="center" w:pos="4536"/>
        <w:tab w:val="right" w:pos="9072"/>
      </w:tabs>
    </w:pPr>
  </w:style>
  <w:style w:type="character" w:customStyle="1" w:styleId="NagwekZnak1">
    <w:name w:val="Nagłówek Znak1"/>
    <w:basedOn w:val="Domylnaczcionkaakapitu"/>
    <w:link w:val="Nagwek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styleId="Stopka">
    <w:name w:val="footer"/>
    <w:basedOn w:val="Normalny"/>
    <w:link w:val="StopkaZnak1"/>
    <w:uiPriority w:val="99"/>
    <w:rsid w:val="00922F44"/>
    <w:pPr>
      <w:tabs>
        <w:tab w:val="center" w:pos="4536"/>
        <w:tab w:val="right" w:pos="9072"/>
      </w:tabs>
    </w:pPr>
  </w:style>
  <w:style w:type="character" w:customStyle="1" w:styleId="StopkaZnak1">
    <w:name w:val="Stopka Znak1"/>
    <w:basedOn w:val="Domylnaczcionkaakapitu"/>
    <w:link w:val="Stopka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customStyle="1" w:styleId="pkt">
    <w:name w:val="pkt"/>
    <w:basedOn w:val="Normalny"/>
    <w:uiPriority w:val="99"/>
    <w:rsid w:val="00922F44"/>
    <w:pPr>
      <w:widowControl w:val="0"/>
      <w:spacing w:before="60" w:after="60"/>
      <w:ind w:left="851" w:hanging="295"/>
      <w:jc w:val="both"/>
    </w:pPr>
  </w:style>
  <w:style w:type="paragraph" w:customStyle="1" w:styleId="Tekstkomentarza1">
    <w:name w:val="Tekst komentarza1"/>
    <w:basedOn w:val="Normalny"/>
    <w:uiPriority w:val="99"/>
    <w:rsid w:val="00922F44"/>
    <w:rPr>
      <w:sz w:val="20"/>
      <w:szCs w:val="20"/>
    </w:rPr>
  </w:style>
  <w:style w:type="paragraph" w:customStyle="1" w:styleId="Standard">
    <w:name w:val="Standard"/>
    <w:uiPriority w:val="99"/>
    <w:rsid w:val="00922F44"/>
    <w:pPr>
      <w:widowControl w:val="0"/>
      <w:suppressAutoHyphens/>
      <w:autoSpaceDE w:val="0"/>
    </w:pPr>
    <w:rPr>
      <w:sz w:val="24"/>
      <w:szCs w:val="24"/>
      <w:lang w:eastAsia="zh-CN"/>
    </w:rPr>
  </w:style>
  <w:style w:type="paragraph" w:customStyle="1" w:styleId="Tekstpodstawowywcity31">
    <w:name w:val="Tekst podstawowy wcięty 31"/>
    <w:basedOn w:val="Normalny"/>
    <w:uiPriority w:val="99"/>
    <w:rsid w:val="00922F44"/>
    <w:pPr>
      <w:spacing w:after="120"/>
      <w:ind w:left="283"/>
    </w:pPr>
    <w:rPr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rsid w:val="00922F4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195095"/>
    <w:rPr>
      <w:rFonts w:cs="Times New Roman"/>
      <w:sz w:val="20"/>
      <w:szCs w:val="20"/>
      <w:lang w:eastAsia="zh-CN"/>
    </w:rPr>
  </w:style>
  <w:style w:type="paragraph" w:styleId="Tekstdymka">
    <w:name w:val="Balloon Text"/>
    <w:basedOn w:val="Normalny"/>
    <w:link w:val="TekstdymkaZnak"/>
    <w:uiPriority w:val="99"/>
    <w:rsid w:val="00922F4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195095"/>
    <w:rPr>
      <w:rFonts w:cs="Times New Roman"/>
      <w:sz w:val="2"/>
      <w:lang w:eastAsia="zh-CN"/>
    </w:rPr>
  </w:style>
  <w:style w:type="paragraph" w:styleId="Tekstpodstawowywcity">
    <w:name w:val="Body Text Indent"/>
    <w:basedOn w:val="Normalny"/>
    <w:link w:val="TekstpodstawowywcityZnak1"/>
    <w:uiPriority w:val="99"/>
    <w:rsid w:val="00922F44"/>
    <w:pPr>
      <w:ind w:left="180"/>
    </w:pPr>
    <w:rPr>
      <w:i/>
      <w:u w:val="single"/>
    </w:rPr>
  </w:style>
  <w:style w:type="character" w:customStyle="1" w:styleId="TekstpodstawowywcityZnak1">
    <w:name w:val="Tekst podstawowy wcięty Znak1"/>
    <w:basedOn w:val="Domylnaczcionkaakapitu"/>
    <w:link w:val="Tekstpodstawowywcity"/>
    <w:uiPriority w:val="99"/>
    <w:semiHidden/>
    <w:locked/>
    <w:rsid w:val="00195095"/>
    <w:rPr>
      <w:rFonts w:cs="Times New Roman"/>
      <w:sz w:val="24"/>
      <w:szCs w:val="24"/>
      <w:lang w:eastAsia="zh-CN"/>
    </w:rPr>
  </w:style>
  <w:style w:type="paragraph" w:customStyle="1" w:styleId="Tekstpodstawowywcity21">
    <w:name w:val="Tekst podstawowy wcięty 21"/>
    <w:basedOn w:val="Normalny"/>
    <w:uiPriority w:val="99"/>
    <w:rsid w:val="00922F44"/>
    <w:pPr>
      <w:ind w:left="180"/>
      <w:jc w:val="both"/>
    </w:pPr>
    <w:rPr>
      <w:i/>
    </w:rPr>
  </w:style>
  <w:style w:type="paragraph" w:customStyle="1" w:styleId="Tekstpodstawowy21">
    <w:name w:val="Tekst podstawowy 21"/>
    <w:basedOn w:val="Normalny"/>
    <w:uiPriority w:val="99"/>
    <w:rsid w:val="00922F44"/>
    <w:pPr>
      <w:tabs>
        <w:tab w:val="left" w:pos="1021"/>
      </w:tabs>
      <w:jc w:val="both"/>
    </w:pPr>
    <w:rPr>
      <w:b/>
      <w:bCs/>
      <w:i/>
    </w:rPr>
  </w:style>
  <w:style w:type="paragraph" w:styleId="Akapitzlist">
    <w:name w:val="List Paragraph"/>
    <w:aliases w:val="Numerowanie,Akapit z listą BS,sw tekst"/>
    <w:basedOn w:val="Normalny"/>
    <w:link w:val="AkapitzlistZnak"/>
    <w:uiPriority w:val="99"/>
    <w:qFormat/>
    <w:rsid w:val="00922F44"/>
    <w:pPr>
      <w:ind w:left="708"/>
    </w:pPr>
    <w:rPr>
      <w:szCs w:val="20"/>
    </w:rPr>
  </w:style>
  <w:style w:type="paragraph" w:styleId="NormalnyWeb">
    <w:name w:val="Normal (Web)"/>
    <w:basedOn w:val="Normalny"/>
    <w:uiPriority w:val="99"/>
    <w:rsid w:val="00922F44"/>
    <w:pPr>
      <w:spacing w:before="280" w:after="280"/>
      <w:jc w:val="both"/>
    </w:pPr>
    <w:rPr>
      <w:sz w:val="20"/>
      <w:szCs w:val="20"/>
    </w:rPr>
  </w:style>
  <w:style w:type="paragraph" w:styleId="Tekstprzypisukocowego">
    <w:name w:val="endnote text"/>
    <w:basedOn w:val="Normalny"/>
    <w:link w:val="TekstprzypisukocowegoZnak1"/>
    <w:uiPriority w:val="99"/>
    <w:rsid w:val="00922F44"/>
    <w:rPr>
      <w:sz w:val="20"/>
      <w:szCs w:val="20"/>
    </w:rPr>
  </w:style>
  <w:style w:type="character" w:customStyle="1" w:styleId="TekstprzypisukocowegoZnak1">
    <w:name w:val="Tekst przypisu końcowego Znak1"/>
    <w:basedOn w:val="Domylnaczcionkaakapitu"/>
    <w:link w:val="Tekstprzypisukocowego"/>
    <w:uiPriority w:val="99"/>
    <w:semiHidden/>
    <w:locked/>
    <w:rsid w:val="00195095"/>
    <w:rPr>
      <w:rFonts w:cs="Times New Roman"/>
      <w:sz w:val="20"/>
      <w:szCs w:val="20"/>
      <w:lang w:eastAsia="zh-CN"/>
    </w:rPr>
  </w:style>
  <w:style w:type="paragraph" w:customStyle="1" w:styleId="Zwykytekst1">
    <w:name w:val="Zwykły tekst1"/>
    <w:basedOn w:val="Normalny"/>
    <w:uiPriority w:val="99"/>
    <w:rsid w:val="00922F44"/>
    <w:rPr>
      <w:rFonts w:ascii="Courier New" w:hAnsi="Courier New" w:cs="Courier New"/>
      <w:sz w:val="20"/>
      <w:szCs w:val="20"/>
    </w:rPr>
  </w:style>
  <w:style w:type="paragraph" w:customStyle="1" w:styleId="NormalnyWeb1">
    <w:name w:val="Normalny (Web)1"/>
    <w:basedOn w:val="Normalny"/>
    <w:uiPriority w:val="99"/>
    <w:rsid w:val="00922F44"/>
    <w:pPr>
      <w:spacing w:before="280" w:after="63"/>
    </w:pPr>
    <w:rPr>
      <w:rFonts w:ascii="Arial" w:hAnsi="Arial" w:cs="Arial"/>
      <w:color w:val="000000"/>
      <w:sz w:val="16"/>
      <w:szCs w:val="16"/>
    </w:rPr>
  </w:style>
  <w:style w:type="paragraph" w:styleId="Spistreci4">
    <w:name w:val="toc 4"/>
    <w:basedOn w:val="Normalny"/>
    <w:next w:val="Normalny"/>
    <w:uiPriority w:val="99"/>
    <w:rsid w:val="00922F44"/>
    <w:pPr>
      <w:spacing w:before="240"/>
      <w:ind w:left="720" w:right="-517" w:hanging="720"/>
    </w:pPr>
    <w:rPr>
      <w:b/>
      <w:sz w:val="28"/>
      <w:szCs w:val="28"/>
    </w:rPr>
  </w:style>
  <w:style w:type="paragraph" w:customStyle="1" w:styleId="tabulka">
    <w:name w:val="tabulka"/>
    <w:basedOn w:val="Normalny"/>
    <w:uiPriority w:val="99"/>
    <w:rsid w:val="00922F44"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text-3mezera">
    <w:name w:val="text - 3 mezera"/>
    <w:basedOn w:val="Normalny"/>
    <w:uiPriority w:val="99"/>
    <w:rsid w:val="00922F44"/>
    <w:pPr>
      <w:widowControl w:val="0"/>
      <w:spacing w:before="60" w:line="240" w:lineRule="exact"/>
      <w:jc w:val="both"/>
    </w:pPr>
    <w:rPr>
      <w:rFonts w:ascii="Arial" w:hAnsi="Arial" w:cs="Arial"/>
      <w:szCs w:val="20"/>
      <w:lang w:val="cs-CZ"/>
    </w:rPr>
  </w:style>
  <w:style w:type="paragraph" w:styleId="Tekstkomentarza">
    <w:name w:val="annotation text"/>
    <w:basedOn w:val="Normalny"/>
    <w:link w:val="TekstkomentarzaZnak1"/>
    <w:uiPriority w:val="99"/>
    <w:semiHidden/>
    <w:rsid w:val="00D825FC"/>
  </w:style>
  <w:style w:type="character" w:customStyle="1" w:styleId="TekstkomentarzaZnak1">
    <w:name w:val="Tekst komentarza Znak1"/>
    <w:basedOn w:val="Domylnaczcionkaakapitu"/>
    <w:link w:val="Tekstkomentarza"/>
    <w:uiPriority w:val="99"/>
    <w:semiHidden/>
    <w:locked/>
    <w:rsid w:val="00D825FC"/>
    <w:rPr>
      <w:rFonts w:cs="Times New Roman"/>
      <w:sz w:val="24"/>
      <w:szCs w:val="24"/>
      <w:lang w:eastAsia="zh-CN"/>
    </w:rPr>
  </w:style>
  <w:style w:type="paragraph" w:styleId="Tematkomentarza">
    <w:name w:val="annotation subject"/>
    <w:basedOn w:val="Tekstkomentarza1"/>
    <w:next w:val="Tekstkomentarza1"/>
    <w:link w:val="TematkomentarzaZnak"/>
    <w:uiPriority w:val="99"/>
    <w:rsid w:val="00922F44"/>
    <w:rPr>
      <w:b/>
      <w:bCs/>
    </w:rPr>
  </w:style>
  <w:style w:type="character" w:customStyle="1" w:styleId="TematkomentarzaZnak">
    <w:name w:val="Temat komentarza Znak"/>
    <w:basedOn w:val="TekstkomentarzaZnak1"/>
    <w:link w:val="Tematkomentarza"/>
    <w:uiPriority w:val="99"/>
    <w:semiHidden/>
    <w:locked/>
    <w:rsid w:val="00195095"/>
    <w:rPr>
      <w:rFonts w:cs="Times New Roman"/>
      <w:b/>
      <w:bCs/>
      <w:sz w:val="20"/>
      <w:szCs w:val="20"/>
      <w:lang w:eastAsia="zh-CN"/>
    </w:rPr>
  </w:style>
  <w:style w:type="paragraph" w:customStyle="1" w:styleId="Tekstpodstaw">
    <w:name w:val="Tekst podstaw"/>
    <w:uiPriority w:val="99"/>
    <w:rsid w:val="00922F44"/>
    <w:pPr>
      <w:suppressAutoHyphens/>
      <w:autoSpaceDE w:val="0"/>
    </w:pPr>
    <w:rPr>
      <w:rFonts w:ascii="Arial" w:hAnsi="Arial" w:cs="Arial"/>
      <w:color w:val="000000"/>
      <w:sz w:val="20"/>
      <w:szCs w:val="24"/>
      <w:lang w:eastAsia="zh-CN"/>
    </w:rPr>
  </w:style>
  <w:style w:type="paragraph" w:customStyle="1" w:styleId="Tekst">
    <w:name w:val="Tekst"/>
    <w:basedOn w:val="Normalny"/>
    <w:uiPriority w:val="99"/>
    <w:rsid w:val="00922F44"/>
    <w:pPr>
      <w:spacing w:line="288" w:lineRule="auto"/>
      <w:jc w:val="both"/>
    </w:pPr>
  </w:style>
  <w:style w:type="paragraph" w:styleId="Spistreci1">
    <w:name w:val="toc 1"/>
    <w:basedOn w:val="Normalny"/>
    <w:next w:val="Normalny"/>
    <w:uiPriority w:val="99"/>
    <w:rsid w:val="00922F44"/>
  </w:style>
  <w:style w:type="paragraph" w:styleId="Spistreci2">
    <w:name w:val="toc 2"/>
    <w:basedOn w:val="Normalny"/>
    <w:next w:val="Normalny"/>
    <w:uiPriority w:val="99"/>
    <w:rsid w:val="00922F44"/>
    <w:pPr>
      <w:ind w:left="240"/>
    </w:pPr>
  </w:style>
  <w:style w:type="paragraph" w:styleId="Poprawka">
    <w:name w:val="Revision"/>
    <w:uiPriority w:val="99"/>
    <w:rsid w:val="00922F44"/>
    <w:pPr>
      <w:suppressAutoHyphens/>
    </w:pPr>
    <w:rPr>
      <w:sz w:val="24"/>
      <w:szCs w:val="24"/>
      <w:lang w:eastAsia="zh-CN"/>
    </w:rPr>
  </w:style>
  <w:style w:type="paragraph" w:customStyle="1" w:styleId="WW-Tekstpodstawowy2">
    <w:name w:val="WW-Tekst podstawowy 2"/>
    <w:basedOn w:val="Normalny"/>
    <w:uiPriority w:val="99"/>
    <w:rsid w:val="00922F44"/>
    <w:pPr>
      <w:jc w:val="both"/>
    </w:pPr>
    <w:rPr>
      <w:rFonts w:ascii="Arial" w:hAnsi="Arial" w:cs="Arial"/>
      <w:b/>
      <w:szCs w:val="20"/>
    </w:rPr>
  </w:style>
  <w:style w:type="paragraph" w:customStyle="1" w:styleId="WW-Tekstpodstawowywcity2">
    <w:name w:val="WW-Tekst podstawowy wcięty 2"/>
    <w:basedOn w:val="Normalny"/>
    <w:uiPriority w:val="99"/>
    <w:rsid w:val="00922F44"/>
    <w:pPr>
      <w:ind w:left="426" w:firstLine="1"/>
      <w:jc w:val="both"/>
    </w:pPr>
    <w:rPr>
      <w:rFonts w:ascii="Arial" w:hAnsi="Arial" w:cs="Arial"/>
      <w:szCs w:val="20"/>
    </w:rPr>
  </w:style>
  <w:style w:type="paragraph" w:customStyle="1" w:styleId="WW-Tekstpodstawowywcity21">
    <w:name w:val="WW-Tekst podstawowy wcięty 21"/>
    <w:basedOn w:val="Normalny"/>
    <w:uiPriority w:val="99"/>
    <w:rsid w:val="00922F44"/>
    <w:pPr>
      <w:ind w:left="426" w:firstLine="1"/>
      <w:jc w:val="both"/>
    </w:pPr>
    <w:rPr>
      <w:szCs w:val="20"/>
    </w:rPr>
  </w:style>
  <w:style w:type="paragraph" w:customStyle="1" w:styleId="Tekstpodstawowy31">
    <w:name w:val="Tekst podstawowy 31"/>
    <w:basedOn w:val="Normalny"/>
    <w:uiPriority w:val="99"/>
    <w:rsid w:val="00922F44"/>
    <w:pPr>
      <w:spacing w:after="120"/>
    </w:pPr>
    <w:rPr>
      <w:sz w:val="16"/>
      <w:szCs w:val="16"/>
    </w:rPr>
  </w:style>
  <w:style w:type="paragraph" w:customStyle="1" w:styleId="Mapadokumentu1">
    <w:name w:val="Mapa dokumentu1"/>
    <w:basedOn w:val="Normalny"/>
    <w:uiPriority w:val="99"/>
    <w:rsid w:val="00922F44"/>
    <w:pPr>
      <w:widowControl w:val="0"/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rsid w:val="00D825FC"/>
    <w:rPr>
      <w:rFonts w:cs="Times New Roman"/>
      <w:sz w:val="18"/>
      <w:szCs w:val="18"/>
    </w:rPr>
  </w:style>
  <w:style w:type="character" w:customStyle="1" w:styleId="AkapitzlistZnak">
    <w:name w:val="Akapit z listą Znak"/>
    <w:aliases w:val="Numerowanie Znak,Akapit z listą BS Znak,sw tekst Znak"/>
    <w:link w:val="Akapitzlist"/>
    <w:uiPriority w:val="99"/>
    <w:locked/>
    <w:rsid w:val="00AA0DE3"/>
    <w:rPr>
      <w:sz w:val="24"/>
      <w:lang w:eastAsia="zh-CN"/>
    </w:rPr>
  </w:style>
  <w:style w:type="character" w:styleId="Odwoanieprzypisudolnego">
    <w:name w:val="footnote reference"/>
    <w:basedOn w:val="Domylnaczcionkaakapitu"/>
    <w:uiPriority w:val="99"/>
    <w:semiHidden/>
    <w:rsid w:val="009014F7"/>
    <w:rPr>
      <w:rFonts w:cs="Times New Roman"/>
      <w:vertAlign w:val="superscript"/>
    </w:rPr>
  </w:style>
  <w:style w:type="character" w:customStyle="1" w:styleId="Teksttreci">
    <w:name w:val="Tekst treści_"/>
    <w:basedOn w:val="Domylnaczcionkaakapitu"/>
    <w:uiPriority w:val="99"/>
    <w:rsid w:val="00DE40B8"/>
    <w:rPr>
      <w:rFonts w:ascii="Times New Roman" w:hAnsi="Times New Roman" w:cs="Times New Roman"/>
      <w:spacing w:val="2"/>
      <w:sz w:val="25"/>
      <w:szCs w:val="25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4904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4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999</Words>
  <Characters>5996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</vt:lpstr>
    </vt:vector>
  </TitlesOfParts>
  <Company/>
  <LinksUpToDate>false</LinksUpToDate>
  <CharactersWithSpaces>6982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</dc:title>
  <dc:creator>Agnieszka Żeromska-Gawronek</dc:creator>
  <cp:lastModifiedBy>Krzysztof Leśniewicz</cp:lastModifiedBy>
  <cp:revision>31</cp:revision>
  <cp:lastPrinted>2025-12-22T13:31:00Z</cp:lastPrinted>
  <dcterms:created xsi:type="dcterms:W3CDTF">2025-12-22T23:03:00Z</dcterms:created>
  <dcterms:modified xsi:type="dcterms:W3CDTF">2026-05-08T10:22:00Z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0x010100AE4AC933319BAB429210DD03F4EF4C7A</vt:lpwstr>
  </property>
</Properties>
</file>